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67DED19" w14:textId="77777777" w:rsidR="00966EDF" w:rsidRPr="00F42350" w:rsidRDefault="00966EDF" w:rsidP="00555ECB">
      <w:pPr>
        <w:tabs>
          <w:tab w:val="left" w:pos="356"/>
          <w:tab w:val="left" w:pos="1064"/>
        </w:tabs>
        <w:snapToGrid w:val="0"/>
        <w:spacing w:after="120"/>
        <w:rPr>
          <w:b/>
        </w:rPr>
      </w:pPr>
      <w:r w:rsidRPr="00F42350">
        <w:rPr>
          <w:b/>
        </w:rPr>
        <w:t xml:space="preserve">İŞİN KISA </w:t>
      </w:r>
      <w:r w:rsidR="00EA7EB0" w:rsidRPr="00F42350">
        <w:rPr>
          <w:b/>
        </w:rPr>
        <w:t>TANIMI:</w:t>
      </w:r>
    </w:p>
    <w:p w14:paraId="77FD973E" w14:textId="77777777" w:rsidR="00D555C6" w:rsidRPr="00F42350" w:rsidRDefault="00767DB4" w:rsidP="008445A8">
      <w:pPr>
        <w:snapToGrid w:val="0"/>
        <w:spacing w:after="120"/>
        <w:jc w:val="both"/>
      </w:pPr>
      <w:r>
        <w:tab/>
      </w:r>
      <w:r w:rsidR="00F30F9C" w:rsidRPr="00F42350">
        <w:t xml:space="preserve">İl </w:t>
      </w:r>
      <w:r w:rsidR="00D555C6" w:rsidRPr="00F42350">
        <w:t xml:space="preserve">Tarım ve </w:t>
      </w:r>
      <w:r w:rsidR="00F30F9C" w:rsidRPr="00F42350">
        <w:t xml:space="preserve">Orman </w:t>
      </w:r>
      <w:r w:rsidR="00D555C6" w:rsidRPr="00F42350">
        <w:t xml:space="preserve">Müdürlüğü </w:t>
      </w:r>
      <w:r w:rsidR="00613D66" w:rsidRPr="00F42350">
        <w:t>üst yönetimi ve ilgili mevzuat tarafından belirlenmiş amaç, hedef, strateji ve ilkeler ile uygulanan politikalar ve prosedürler doğrultusunda</w:t>
      </w:r>
      <w:r w:rsidR="008445A8" w:rsidRPr="00F42350">
        <w:t xml:space="preserve"> </w:t>
      </w:r>
      <w:r w:rsidR="00E97C40" w:rsidRPr="00F42350">
        <w:t>koordinasyon ve tarımsal veriler şube müdürlüğü</w:t>
      </w:r>
      <w:r w:rsidR="008445A8" w:rsidRPr="00F42350">
        <w:t xml:space="preserve"> iş ve işlemleri konusunda</w:t>
      </w:r>
      <w:r w:rsidR="00613D66" w:rsidRPr="00F42350">
        <w:t xml:space="preserve"> gerekli çalışmaları yaptırmak.</w:t>
      </w:r>
    </w:p>
    <w:p w14:paraId="56A02A72" w14:textId="77777777" w:rsidR="00966EDF" w:rsidRPr="00F42350" w:rsidRDefault="00966EDF" w:rsidP="00555ECB">
      <w:pPr>
        <w:pStyle w:val="DzMetin1"/>
        <w:tabs>
          <w:tab w:val="left" w:pos="1994"/>
        </w:tabs>
        <w:spacing w:after="120"/>
        <w:rPr>
          <w:rFonts w:ascii="Times New Roman" w:hAnsi="Times New Roman"/>
          <w:sz w:val="24"/>
          <w:szCs w:val="24"/>
          <w:u w:val="none"/>
        </w:rPr>
      </w:pPr>
      <w:r w:rsidRPr="00F42350">
        <w:rPr>
          <w:rFonts w:ascii="Times New Roman" w:hAnsi="Times New Roman"/>
          <w:sz w:val="24"/>
          <w:szCs w:val="24"/>
          <w:u w:val="none"/>
        </w:rPr>
        <w:t>GÖREV</w:t>
      </w:r>
      <w:r w:rsidR="00451D0B" w:rsidRPr="00F42350">
        <w:rPr>
          <w:rFonts w:ascii="Times New Roman" w:hAnsi="Times New Roman"/>
          <w:sz w:val="24"/>
          <w:szCs w:val="24"/>
          <w:u w:val="none"/>
        </w:rPr>
        <w:t xml:space="preserve"> VE </w:t>
      </w:r>
      <w:r w:rsidR="00EA7EB0" w:rsidRPr="00F42350">
        <w:rPr>
          <w:rFonts w:ascii="Times New Roman" w:hAnsi="Times New Roman"/>
          <w:sz w:val="24"/>
          <w:szCs w:val="24"/>
          <w:u w:val="none"/>
        </w:rPr>
        <w:t>SORUMLULUKLAR:</w:t>
      </w:r>
    </w:p>
    <w:p w14:paraId="59893A3E" w14:textId="77777777" w:rsidR="00BE587F" w:rsidRPr="00F42350" w:rsidRDefault="00BE587F" w:rsidP="00BE587F">
      <w:pPr>
        <w:widowControl/>
        <w:shd w:val="clear" w:color="auto" w:fill="FFFFFF"/>
        <w:suppressAutoHyphens w:val="0"/>
        <w:jc w:val="both"/>
        <w:rPr>
          <w:rFonts w:eastAsia="Times New Roman"/>
          <w:color w:val="000000" w:themeColor="text1"/>
          <w:kern w:val="0"/>
        </w:rPr>
      </w:pPr>
      <w:r w:rsidRPr="00F42350">
        <w:rPr>
          <w:rFonts w:eastAsia="Times New Roman"/>
          <w:color w:val="000000" w:themeColor="text1"/>
          <w:kern w:val="0"/>
        </w:rPr>
        <w:t>Koordinasyon ve Tarımsal Veriler Şube Müdürlüğünün görevleri şunlardır:</w:t>
      </w:r>
    </w:p>
    <w:p w14:paraId="008C4CC5" w14:textId="77777777" w:rsidR="00BB7FEF" w:rsidRPr="00F42350" w:rsidRDefault="00BE587F" w:rsidP="00BE587F">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F42350">
        <w:rPr>
          <w:rFonts w:ascii="Times New Roman" w:eastAsia="Times New Roman" w:hAnsi="Times New Roman"/>
          <w:color w:val="000000" w:themeColor="text1"/>
          <w:sz w:val="24"/>
          <w:szCs w:val="24"/>
        </w:rPr>
        <w:t>İlde çiftçilerin karşılaştığı problemleri araştırma enstitülerine iletmek, çözümlerin çiftçilere iletilmesini sağlamak, ilde görev yapan personelin hizmet içi eğitimlerini koordine etmek,</w:t>
      </w:r>
    </w:p>
    <w:p w14:paraId="2169D8CA" w14:textId="77777777" w:rsidR="00BB7FEF" w:rsidRPr="00F42350" w:rsidRDefault="00BE587F" w:rsidP="00BE587F">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F42350">
        <w:rPr>
          <w:rFonts w:ascii="Times New Roman" w:eastAsia="Times New Roman" w:hAnsi="Times New Roman"/>
          <w:color w:val="000000" w:themeColor="text1"/>
          <w:sz w:val="24"/>
          <w:szCs w:val="24"/>
        </w:rPr>
        <w:t>İl yayım programlarının görev alanları ile ilgili kısmını hazırlamak ve program gerçekleşmelerini izlemekle görevli ildeki diğer şube müdürlükleri ve ilgili diğer paydaşlarla işbirliği yaparak; ilin yayım programını ildeki tarımsal sorunların çözümüne ve belirlenen hedeflere ulaşacak şekilde hazırlamak, ilin yayım programının ve programlarla ilgili gerçekleşmelerin Bakanlığa ulaşmasını sağlamak,</w:t>
      </w:r>
    </w:p>
    <w:p w14:paraId="74AE9233" w14:textId="77777777" w:rsidR="00BB7FEF" w:rsidRPr="00F42350" w:rsidRDefault="00BE587F" w:rsidP="00BE587F">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F42350">
        <w:rPr>
          <w:rFonts w:ascii="Times New Roman" w:eastAsia="Times New Roman" w:hAnsi="Times New Roman"/>
          <w:color w:val="000000" w:themeColor="text1"/>
          <w:sz w:val="24"/>
          <w:szCs w:val="24"/>
        </w:rPr>
        <w:t xml:space="preserve">Araştırma kuruluşları ile doğrudan merkeze bağlı olan benzeri kuruluş ve merkezlerce işbirliği halinde uygulamaya yönelik deneme ve </w:t>
      </w:r>
      <w:proofErr w:type="gramStart"/>
      <w:r w:rsidRPr="00F42350">
        <w:rPr>
          <w:rFonts w:ascii="Times New Roman" w:eastAsia="Times New Roman" w:hAnsi="Times New Roman"/>
          <w:color w:val="000000" w:themeColor="text1"/>
          <w:sz w:val="24"/>
          <w:szCs w:val="24"/>
        </w:rPr>
        <w:t>demonstrasyon</w:t>
      </w:r>
      <w:proofErr w:type="gramEnd"/>
      <w:r w:rsidRPr="00F42350">
        <w:rPr>
          <w:rFonts w:ascii="Times New Roman" w:eastAsia="Times New Roman" w:hAnsi="Times New Roman"/>
          <w:color w:val="000000" w:themeColor="text1"/>
          <w:sz w:val="24"/>
          <w:szCs w:val="24"/>
        </w:rPr>
        <w:t xml:space="preserve"> programlamak ve yürütmek,       sonuçlarına göre çiftçilere tavsiyelerde bulunmak.</w:t>
      </w:r>
    </w:p>
    <w:p w14:paraId="682BAB8B"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F42350">
        <w:rPr>
          <w:rFonts w:ascii="Times New Roman" w:eastAsia="Times New Roman" w:hAnsi="Times New Roman"/>
          <w:color w:val="000000" w:themeColor="text1"/>
          <w:sz w:val="24"/>
          <w:szCs w:val="24"/>
        </w:rPr>
        <w:t>İlin tarım ürünlerinin ekiliş, verim ve üretimlerini tahmin çalışmalarını yapmak, tarımla ilgili her türlü istatistik bilgilerinin zamanında toplanmasını ve tarımsal envanterin oluşturulmasını ve yayınlanmasını sağlamak,</w:t>
      </w:r>
    </w:p>
    <w:p w14:paraId="6E60E336"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Bakanlığının orta ve uzun vadeli strateji politikaları çerçevesinde çalışmalarını yürütmek ve koordine etmek,</w:t>
      </w:r>
    </w:p>
    <w:p w14:paraId="15F98827"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İstatistik ve döküm çalışması yapmak, tarımsal veri tabanındaki bilgileri Bakanlık merkez birimleri ile hızlı ve sağlıklı bir şekilde paylaşmak, İstatistik Veri Ağı (İVA), Çiftlik Muhasebe Veri Ağı (ÇMVA) ve diğer istatistik projeleri kapsamında veri ve bilgilerin zamanında toplanmasını ve değerlendirilmesini sağlamak,</w:t>
      </w:r>
    </w:p>
    <w:p w14:paraId="20E90B9F"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Ürünler, riskler bölgeler ve işletme ölçekleri itibariyle sağlanacak prim desteğine ilişkin çalışmalar yapmak,</w:t>
      </w:r>
    </w:p>
    <w:p w14:paraId="276FA93B"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14/6/2005 tarihli ve 5363 sayılı Tarım Sigortaları Kanunu çerçevesindeki tarım sigortaları ile ilgili çalışmaları yürütmek ve tarım sigortası uygulamalarının yaygınlaştırılmasına yönelik eğitim, yayım ve tanıtım çalışmalarını yapmak.</w:t>
      </w:r>
    </w:p>
    <w:p w14:paraId="01BC0771"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Afete uğrayan çiftçilerin hasar tespit çalışmalarını yapmak ve 2090 sayılı Tabii Afetlerden Zarar Gören Çiftçilere Yapılacak Yardımlar Hakkında Kanun ile ilgili çalışmaları yürütmek,</w:t>
      </w:r>
    </w:p>
    <w:p w14:paraId="257626B6"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Afete uğrayan çiftçilerle ilgili yapılabilecek diğer mevzuat düzenlemeleri kapsamdaki çalışmaları yürütmek,</w:t>
      </w:r>
    </w:p>
    <w:p w14:paraId="40B7D17C"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İl müdürlüğü faaliyetlerinde birden fazla şubeyi ilgilendiren konular başta olmak üzere şubeler arası koordinasyonu sağlamak,</w:t>
      </w:r>
    </w:p>
    <w:p w14:paraId="66EC69D2"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lastRenderedPageBreak/>
        <w:t>Tarımsal Yayım ve Danışmanlık Hizmetlerinin Düzenlenmesine Dair Yönetmelik kapsamındaki iş ve işlemleri yürütmek, uygulamaları yaygınlaştırmak için eğitim, yayım ve tanıtım çalışmaları yapmak,</w:t>
      </w:r>
    </w:p>
    <w:p w14:paraId="16A48D16"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Kırsal alanda yaşayan kadına yönelik ev ekonomisi konularında eğitim ve yayım çalışmalarını planlamak, uygulanmasını sağlamak, izlemek ve değerlendirmek.</w:t>
      </w:r>
    </w:p>
    <w:p w14:paraId="41C538C5" w14:textId="77777777" w:rsid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Kırsal alanda yaşayan kadınların tarımsal üretime katılımını sağlamak, eğitim ihtiyacına dayalı plan ve programlar hazırlamak, uygulanmasını sağlamak, izlemek ve değerlendirmek, fiziksel ve sosyal çevre ile olan ilişkilerini düzenlemek, kadının durumu ve sorunları ile ilgili araştırmalar yapmak, çözüm önerileri ortaya koymak, projeler geliştirmek ve uygulamak.</w:t>
      </w:r>
    </w:p>
    <w:p w14:paraId="461FA4C0" w14:textId="77777777" w:rsidR="00BE587F" w:rsidRPr="00767DB4" w:rsidRDefault="00BE587F" w:rsidP="00767DB4">
      <w:pPr>
        <w:pStyle w:val="ListeParagraf"/>
        <w:numPr>
          <w:ilvl w:val="0"/>
          <w:numId w:val="26"/>
        </w:numPr>
        <w:shd w:val="clear" w:color="auto" w:fill="FFFFFF"/>
        <w:jc w:val="both"/>
        <w:rPr>
          <w:rFonts w:ascii="Times New Roman" w:eastAsia="Times New Roman" w:hAnsi="Times New Roman"/>
          <w:color w:val="000000" w:themeColor="text1"/>
          <w:sz w:val="24"/>
          <w:szCs w:val="24"/>
        </w:rPr>
      </w:pPr>
      <w:r w:rsidRPr="00767DB4">
        <w:rPr>
          <w:rFonts w:ascii="Times New Roman" w:eastAsia="Times New Roman" w:hAnsi="Times New Roman"/>
          <w:color w:val="000000" w:themeColor="text1"/>
          <w:sz w:val="24"/>
          <w:szCs w:val="24"/>
        </w:rPr>
        <w:t>Diğer mevzuat ve il müdürü tarafından verilecek benzeri görevler yapmak.</w:t>
      </w:r>
    </w:p>
    <w:p w14:paraId="470022A8" w14:textId="77777777" w:rsidR="007D2E6A" w:rsidRPr="00F42350" w:rsidRDefault="007D2E6A" w:rsidP="00555ECB">
      <w:pPr>
        <w:pStyle w:val="DzMetin1"/>
        <w:tabs>
          <w:tab w:val="left" w:pos="1994"/>
        </w:tabs>
        <w:spacing w:after="120"/>
        <w:rPr>
          <w:rFonts w:ascii="Times New Roman" w:hAnsi="Times New Roman"/>
          <w:b w:val="0"/>
          <w:sz w:val="24"/>
          <w:szCs w:val="24"/>
          <w:u w:val="none"/>
        </w:rPr>
      </w:pPr>
    </w:p>
    <w:p w14:paraId="6B3E56C1" w14:textId="77777777" w:rsidR="00966EDF" w:rsidRPr="00F42350" w:rsidRDefault="00CD4007" w:rsidP="00555ECB">
      <w:pPr>
        <w:tabs>
          <w:tab w:val="left" w:pos="1420"/>
        </w:tabs>
        <w:spacing w:after="120"/>
        <w:rPr>
          <w:b/>
          <w:bCs/>
        </w:rPr>
      </w:pPr>
      <w:r w:rsidRPr="00F42350">
        <w:rPr>
          <w:b/>
          <w:bCs/>
        </w:rPr>
        <w:t>YETKİLERİ:</w:t>
      </w:r>
    </w:p>
    <w:p w14:paraId="51930E24" w14:textId="77777777" w:rsidR="00CD4007" w:rsidRPr="00F42350" w:rsidRDefault="00CD4007" w:rsidP="008A184E">
      <w:pPr>
        <w:widowControl/>
        <w:numPr>
          <w:ilvl w:val="0"/>
          <w:numId w:val="20"/>
        </w:numPr>
        <w:tabs>
          <w:tab w:val="num" w:pos="720"/>
        </w:tabs>
        <w:spacing w:after="120"/>
        <w:jc w:val="both"/>
      </w:pPr>
      <w:r w:rsidRPr="00F42350">
        <w:t>Yukarıda belirtilen görev ve sorumlulukları gerçekleştirme yetkisine sahip olmak.</w:t>
      </w:r>
    </w:p>
    <w:p w14:paraId="119267CD" w14:textId="77777777" w:rsidR="00CD4007" w:rsidRPr="00F42350" w:rsidRDefault="00CD4007" w:rsidP="008A184E">
      <w:pPr>
        <w:widowControl/>
        <w:numPr>
          <w:ilvl w:val="0"/>
          <w:numId w:val="20"/>
        </w:numPr>
        <w:tabs>
          <w:tab w:val="num" w:pos="720"/>
        </w:tabs>
        <w:spacing w:after="120"/>
        <w:jc w:val="both"/>
      </w:pPr>
      <w:r w:rsidRPr="00F42350">
        <w:t>Faaliyetlerin gerçekleştirilmesi için gerekli araç ve gereci kullanmak.</w:t>
      </w:r>
    </w:p>
    <w:p w14:paraId="38A4EC74" w14:textId="77777777" w:rsidR="00CD4007" w:rsidRPr="00F42350" w:rsidRDefault="00CD4007" w:rsidP="008A184E">
      <w:pPr>
        <w:widowControl/>
        <w:numPr>
          <w:ilvl w:val="0"/>
          <w:numId w:val="20"/>
        </w:numPr>
        <w:tabs>
          <w:tab w:val="num" w:pos="720"/>
        </w:tabs>
        <w:spacing w:after="120"/>
        <w:jc w:val="both"/>
      </w:pPr>
      <w:r w:rsidRPr="00F42350">
        <w:t>Şubenin çalışma düzenini ve iş bölümünü düzenlemek, değişiklik yapmak, denetlemek, çalışanlarını uyarmak, bilgi ve rapor istemek.</w:t>
      </w:r>
    </w:p>
    <w:p w14:paraId="2A0FF4D6" w14:textId="77777777" w:rsidR="00CD4007" w:rsidRPr="00F42350" w:rsidRDefault="00CD4007" w:rsidP="008A184E">
      <w:pPr>
        <w:widowControl/>
        <w:numPr>
          <w:ilvl w:val="0"/>
          <w:numId w:val="20"/>
        </w:numPr>
        <w:tabs>
          <w:tab w:val="num" w:pos="720"/>
        </w:tabs>
        <w:spacing w:after="120"/>
        <w:jc w:val="both"/>
      </w:pPr>
      <w:r w:rsidRPr="00F42350">
        <w:t>Üst yönetim tarafından belirlenen esaslar çerçevesinde evrakları imzalama ve/veya paraflama yetkisine sahip olmak.</w:t>
      </w:r>
    </w:p>
    <w:p w14:paraId="41306F4A" w14:textId="77777777" w:rsidR="00CD4007" w:rsidRPr="00F42350" w:rsidRDefault="00CD4007" w:rsidP="008A184E">
      <w:pPr>
        <w:widowControl/>
        <w:numPr>
          <w:ilvl w:val="0"/>
          <w:numId w:val="20"/>
        </w:numPr>
        <w:tabs>
          <w:tab w:val="num" w:pos="720"/>
        </w:tabs>
        <w:spacing w:after="120"/>
        <w:jc w:val="both"/>
      </w:pPr>
      <w:r w:rsidRPr="00F42350">
        <w:t>Bağlı çalışanlarının tayin, terfi, nakil, asalet tasdiki, işten ayrılma ve diğer özlük haklarına ilişkin önerilerini yöneticisine sunmak.</w:t>
      </w:r>
    </w:p>
    <w:p w14:paraId="7A2A3089" w14:textId="77777777" w:rsidR="00CD4007" w:rsidRPr="00F42350" w:rsidRDefault="00CD4007" w:rsidP="008A184E">
      <w:pPr>
        <w:widowControl/>
        <w:numPr>
          <w:ilvl w:val="0"/>
          <w:numId w:val="20"/>
        </w:numPr>
        <w:tabs>
          <w:tab w:val="num" w:pos="720"/>
        </w:tabs>
        <w:spacing w:after="120"/>
        <w:jc w:val="both"/>
      </w:pPr>
      <w:r w:rsidRPr="00F42350">
        <w:t xml:space="preserve">Şube personelinin yıllık, mazeret ve hastalık izin kullanma zamanlarını belirlemek ve izin vermek. </w:t>
      </w:r>
    </w:p>
    <w:p w14:paraId="3F9502FD" w14:textId="77777777" w:rsidR="00CD4007" w:rsidRPr="00F42350" w:rsidRDefault="00CD4007" w:rsidP="008A184E">
      <w:pPr>
        <w:widowControl/>
        <w:numPr>
          <w:ilvl w:val="0"/>
          <w:numId w:val="20"/>
        </w:numPr>
        <w:tabs>
          <w:tab w:val="num" w:pos="720"/>
        </w:tabs>
        <w:spacing w:after="120"/>
        <w:jc w:val="both"/>
      </w:pPr>
      <w:r w:rsidRPr="00F42350">
        <w:t>Şubesine alınacak personelin seçiminde görev almak.</w:t>
      </w:r>
    </w:p>
    <w:p w14:paraId="52A06A44" w14:textId="77777777" w:rsidR="00CD4007" w:rsidRPr="00F42350" w:rsidRDefault="00CD4007" w:rsidP="008A184E">
      <w:pPr>
        <w:widowControl/>
        <w:numPr>
          <w:ilvl w:val="0"/>
          <w:numId w:val="20"/>
        </w:numPr>
        <w:tabs>
          <w:tab w:val="num" w:pos="720"/>
        </w:tabs>
        <w:spacing w:after="120"/>
        <w:jc w:val="both"/>
      </w:pPr>
      <w:r w:rsidRPr="00F42350">
        <w:t>Personelle ilgili performans değerlendirme, ödüllendirme ve disiplin cezası konularında görüş bildirmek.</w:t>
      </w:r>
    </w:p>
    <w:p w14:paraId="6F19A20B" w14:textId="77777777" w:rsidR="00CD4007" w:rsidRPr="00F42350" w:rsidRDefault="00CD4007" w:rsidP="008A184E">
      <w:pPr>
        <w:widowControl/>
        <w:numPr>
          <w:ilvl w:val="0"/>
          <w:numId w:val="20"/>
        </w:numPr>
        <w:tabs>
          <w:tab w:val="num" w:pos="720"/>
        </w:tabs>
        <w:spacing w:after="120"/>
        <w:jc w:val="both"/>
      </w:pPr>
      <w:r w:rsidRPr="00F42350">
        <w:t>Şubesinin kadrosunu ve bu kadroda yapılmasını öngördüğü değişiklikleri yöneticisine teklif etmek.</w:t>
      </w:r>
    </w:p>
    <w:p w14:paraId="456A7D0D" w14:textId="77777777" w:rsidR="00CD4007" w:rsidRPr="00F42350" w:rsidRDefault="00CD4007" w:rsidP="008A184E">
      <w:pPr>
        <w:widowControl/>
        <w:numPr>
          <w:ilvl w:val="0"/>
          <w:numId w:val="20"/>
        </w:numPr>
        <w:tabs>
          <w:tab w:val="num" w:pos="720"/>
        </w:tabs>
        <w:spacing w:after="120"/>
        <w:jc w:val="both"/>
      </w:pPr>
      <w:r w:rsidRPr="00F42350">
        <w:t>Şube çalışmaları için gerekli olan demirbaş ve sarf malzeme ile çeşitli araç ve gereç ihtiyacını yöneticisine bildirmek.</w:t>
      </w:r>
    </w:p>
    <w:p w14:paraId="214C3BB5" w14:textId="77777777" w:rsidR="00CD4007" w:rsidRPr="00F42350" w:rsidRDefault="00CD4007" w:rsidP="008A184E">
      <w:pPr>
        <w:widowControl/>
        <w:numPr>
          <w:ilvl w:val="0"/>
          <w:numId w:val="20"/>
        </w:numPr>
        <w:tabs>
          <w:tab w:val="num" w:pos="720"/>
        </w:tabs>
        <w:spacing w:after="120"/>
        <w:jc w:val="both"/>
      </w:pPr>
      <w:r w:rsidRPr="00F42350">
        <w:t>Hizmeti kolaylaştıracak, verimliliği artıracak önlemler geliştirmek ve onaylanan değişiklik önerilerini uygulama yetkisine sahip olmak</w:t>
      </w:r>
    </w:p>
    <w:p w14:paraId="049B5C62" w14:textId="77777777" w:rsidR="00CD4007" w:rsidRPr="00F42350" w:rsidRDefault="00CD4007" w:rsidP="008A184E">
      <w:pPr>
        <w:widowControl/>
        <w:numPr>
          <w:ilvl w:val="0"/>
          <w:numId w:val="20"/>
        </w:numPr>
        <w:spacing w:after="120"/>
        <w:jc w:val="both"/>
      </w:pPr>
      <w:r w:rsidRPr="00F42350">
        <w:t>Amiri tarafından verilecek diğer yetkiler.</w:t>
      </w:r>
    </w:p>
    <w:p w14:paraId="5733D5F8" w14:textId="77777777" w:rsidR="00CD4007" w:rsidRPr="00F42350" w:rsidRDefault="00CD4007" w:rsidP="00CD4007">
      <w:pPr>
        <w:widowControl/>
        <w:tabs>
          <w:tab w:val="left" w:pos="480"/>
        </w:tabs>
        <w:suppressAutoHyphens w:val="0"/>
        <w:spacing w:before="60" w:after="60"/>
        <w:ind w:left="480"/>
        <w:jc w:val="both"/>
        <w:rPr>
          <w:rFonts w:eastAsia="Times New Roman"/>
          <w:kern w:val="0"/>
        </w:rPr>
      </w:pPr>
    </w:p>
    <w:p w14:paraId="7AA47809" w14:textId="77777777" w:rsidR="00966EDF" w:rsidRPr="00F42350" w:rsidRDefault="00966EDF" w:rsidP="00555ECB">
      <w:pPr>
        <w:tabs>
          <w:tab w:val="left" w:pos="923"/>
        </w:tabs>
        <w:spacing w:after="120"/>
        <w:rPr>
          <w:b/>
          <w:bCs/>
        </w:rPr>
      </w:pPr>
      <w:r w:rsidRPr="00F42350">
        <w:rPr>
          <w:b/>
          <w:bCs/>
        </w:rPr>
        <w:lastRenderedPageBreak/>
        <w:t>EN YAKIN YÖNETİCİ</w:t>
      </w:r>
    </w:p>
    <w:p w14:paraId="129DF585" w14:textId="77777777" w:rsidR="0060216D" w:rsidRPr="00F42350" w:rsidRDefault="00451D0B" w:rsidP="008E1E0C">
      <w:pPr>
        <w:pStyle w:val="ListeParagraf"/>
        <w:numPr>
          <w:ilvl w:val="0"/>
          <w:numId w:val="28"/>
        </w:numPr>
        <w:spacing w:after="120"/>
        <w:jc w:val="both"/>
        <w:rPr>
          <w:rFonts w:ascii="Times New Roman" w:hAnsi="Times New Roman"/>
        </w:rPr>
      </w:pPr>
      <w:r w:rsidRPr="00F42350">
        <w:rPr>
          <w:rFonts w:ascii="Times New Roman" w:hAnsi="Times New Roman"/>
        </w:rPr>
        <w:t xml:space="preserve">İl </w:t>
      </w:r>
      <w:r w:rsidR="00D555C6" w:rsidRPr="00F42350">
        <w:rPr>
          <w:rFonts w:ascii="Times New Roman" w:hAnsi="Times New Roman"/>
        </w:rPr>
        <w:t>Müdür Yardımcısı</w:t>
      </w:r>
    </w:p>
    <w:p w14:paraId="50E0B9B8" w14:textId="77777777" w:rsidR="00966EDF" w:rsidRPr="00F42350" w:rsidRDefault="00966EDF" w:rsidP="00555ECB">
      <w:pPr>
        <w:tabs>
          <w:tab w:val="left" w:pos="923"/>
        </w:tabs>
        <w:spacing w:after="120"/>
        <w:rPr>
          <w:b/>
          <w:bCs/>
        </w:rPr>
      </w:pPr>
      <w:r w:rsidRPr="00F42350">
        <w:rPr>
          <w:b/>
          <w:bCs/>
        </w:rPr>
        <w:t>ALTINDAKİ BAĞLI İŞ ÜNVANLARI</w:t>
      </w:r>
    </w:p>
    <w:p w14:paraId="5841AFD8" w14:textId="77777777" w:rsidR="008E1E0C" w:rsidRPr="00F42350" w:rsidRDefault="00B701C4"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Enformasyon</w:t>
      </w:r>
    </w:p>
    <w:p w14:paraId="6B03CFCD" w14:textId="77777777" w:rsidR="008E1E0C" w:rsidRPr="00F42350" w:rsidRDefault="008E1E0C"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Tarımsal Y</w:t>
      </w:r>
      <w:r w:rsidR="009D7A0E" w:rsidRPr="00F42350">
        <w:rPr>
          <w:rStyle w:val="Gl"/>
          <w:rFonts w:ascii="Times New Roman" w:hAnsi="Times New Roman"/>
          <w:b w:val="0"/>
          <w:color w:val="000000" w:themeColor="text1"/>
          <w:shd w:val="clear" w:color="auto" w:fill="FFFFFF"/>
        </w:rPr>
        <w:t>ayım</w:t>
      </w:r>
    </w:p>
    <w:p w14:paraId="0C47DF9D" w14:textId="77777777" w:rsidR="008E1E0C" w:rsidRPr="00F42350" w:rsidRDefault="00B701C4"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T</w:t>
      </w:r>
      <w:r w:rsidR="008E1E0C" w:rsidRPr="00F42350">
        <w:rPr>
          <w:rStyle w:val="Gl"/>
          <w:rFonts w:ascii="Times New Roman" w:hAnsi="Times New Roman"/>
          <w:b w:val="0"/>
          <w:color w:val="000000" w:themeColor="text1"/>
          <w:shd w:val="clear" w:color="auto" w:fill="FFFFFF"/>
        </w:rPr>
        <w:t>YDD</w:t>
      </w:r>
      <w:r w:rsidR="00462353" w:rsidRPr="00F42350">
        <w:rPr>
          <w:rFonts w:ascii="Times New Roman" w:hAnsi="Times New Roman"/>
          <w:color w:val="000000" w:themeColor="text1"/>
        </w:rPr>
        <w:t xml:space="preserve"> </w:t>
      </w:r>
      <w:r w:rsidRPr="00F42350">
        <w:rPr>
          <w:rStyle w:val="Gl"/>
          <w:rFonts w:ascii="Times New Roman" w:hAnsi="Times New Roman"/>
          <w:b w:val="0"/>
          <w:color w:val="000000" w:themeColor="text1"/>
          <w:shd w:val="clear" w:color="auto" w:fill="FFFFFF"/>
        </w:rPr>
        <w:t>Plan-Bütçe  </w:t>
      </w:r>
    </w:p>
    <w:p w14:paraId="3C5A527E" w14:textId="77777777" w:rsidR="008E1E0C" w:rsidRPr="00F42350" w:rsidRDefault="00140F2B" w:rsidP="008E1E0C">
      <w:pPr>
        <w:pStyle w:val="ListeParagraf"/>
        <w:numPr>
          <w:ilvl w:val="0"/>
          <w:numId w:val="28"/>
        </w:numPr>
        <w:spacing w:after="120"/>
        <w:jc w:val="both"/>
        <w:rPr>
          <w:rFonts w:ascii="Times New Roman" w:hAnsi="Times New Roman"/>
          <w:color w:val="000000" w:themeColor="text1"/>
        </w:rPr>
      </w:pPr>
      <w:r w:rsidRPr="00F42350">
        <w:rPr>
          <w:rFonts w:ascii="Times New Roman" w:hAnsi="Times New Roman"/>
          <w:color w:val="000000" w:themeColor="text1"/>
        </w:rPr>
        <w:t>İç Kontrol Şube Görevlisi</w:t>
      </w:r>
    </w:p>
    <w:p w14:paraId="701B780C" w14:textId="77777777" w:rsidR="008E1E0C" w:rsidRPr="00F42350" w:rsidRDefault="00B701C4"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Afetler-</w:t>
      </w:r>
      <w:proofErr w:type="spellStart"/>
      <w:proofErr w:type="gramStart"/>
      <w:r w:rsidR="008E1E0C" w:rsidRPr="00F42350">
        <w:rPr>
          <w:rStyle w:val="Gl"/>
          <w:rFonts w:ascii="Times New Roman" w:hAnsi="Times New Roman"/>
          <w:b w:val="0"/>
          <w:color w:val="000000" w:themeColor="text1"/>
          <w:shd w:val="clear" w:color="auto" w:fill="FFFFFF"/>
        </w:rPr>
        <w:t>Tarsim,Çmk</w:t>
      </w:r>
      <w:proofErr w:type="gramEnd"/>
      <w:r w:rsidR="008E1E0C" w:rsidRPr="00F42350">
        <w:rPr>
          <w:rStyle w:val="Gl"/>
          <w:rFonts w:ascii="Times New Roman" w:hAnsi="Times New Roman"/>
          <w:b w:val="0"/>
          <w:color w:val="000000" w:themeColor="text1"/>
          <w:shd w:val="clear" w:color="auto" w:fill="FFFFFF"/>
        </w:rPr>
        <w:t>,</w:t>
      </w:r>
      <w:r w:rsidRPr="00F42350">
        <w:rPr>
          <w:rStyle w:val="Gl"/>
          <w:rFonts w:ascii="Times New Roman" w:hAnsi="Times New Roman"/>
          <w:b w:val="0"/>
          <w:color w:val="000000" w:themeColor="text1"/>
          <w:shd w:val="clear" w:color="auto" w:fill="FFFFFF"/>
        </w:rPr>
        <w:t>Tufis</w:t>
      </w:r>
      <w:proofErr w:type="spellEnd"/>
    </w:p>
    <w:p w14:paraId="68D9611D" w14:textId="77777777" w:rsidR="008E1E0C" w:rsidRPr="00F42350" w:rsidRDefault="00B701C4"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 xml:space="preserve">Gelir </w:t>
      </w:r>
      <w:r w:rsidR="00462353" w:rsidRPr="00F42350">
        <w:rPr>
          <w:rStyle w:val="Gl"/>
          <w:rFonts w:ascii="Times New Roman" w:hAnsi="Times New Roman"/>
          <w:b w:val="0"/>
          <w:color w:val="000000" w:themeColor="text1"/>
          <w:shd w:val="clear" w:color="auto" w:fill="FFFFFF"/>
        </w:rPr>
        <w:t>Tespiti</w:t>
      </w:r>
      <w:r w:rsidRPr="00F42350">
        <w:rPr>
          <w:rStyle w:val="Gl"/>
          <w:rFonts w:ascii="Times New Roman" w:hAnsi="Times New Roman"/>
          <w:b w:val="0"/>
          <w:color w:val="000000" w:themeColor="text1"/>
          <w:shd w:val="clear" w:color="auto" w:fill="FFFFFF"/>
        </w:rPr>
        <w:t>,  Doğal Afet</w:t>
      </w:r>
      <w:r w:rsidRPr="00F42350">
        <w:rPr>
          <w:rFonts w:ascii="Times New Roman" w:hAnsi="Times New Roman"/>
          <w:color w:val="000000" w:themeColor="text1"/>
        </w:rPr>
        <w:t xml:space="preserve"> </w:t>
      </w:r>
      <w:r w:rsidRPr="00F42350">
        <w:rPr>
          <w:rStyle w:val="Gl"/>
          <w:rFonts w:ascii="Times New Roman" w:hAnsi="Times New Roman"/>
          <w:b w:val="0"/>
          <w:color w:val="000000" w:themeColor="text1"/>
          <w:shd w:val="clear" w:color="auto" w:fill="FFFFFF"/>
        </w:rPr>
        <w:t xml:space="preserve">Zarar </w:t>
      </w:r>
      <w:r w:rsidR="00462353" w:rsidRPr="00F42350">
        <w:rPr>
          <w:rStyle w:val="Gl"/>
          <w:rFonts w:ascii="Times New Roman" w:hAnsi="Times New Roman"/>
          <w:b w:val="0"/>
          <w:color w:val="000000" w:themeColor="text1"/>
          <w:shd w:val="clear" w:color="auto" w:fill="FFFFFF"/>
        </w:rPr>
        <w:t>Tespiti</w:t>
      </w:r>
    </w:p>
    <w:p w14:paraId="766F8001" w14:textId="77777777" w:rsidR="008E1E0C" w:rsidRPr="00F42350" w:rsidRDefault="008E1E0C"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T</w:t>
      </w:r>
      <w:r w:rsidR="00B701C4" w:rsidRPr="00F42350">
        <w:rPr>
          <w:rStyle w:val="Gl"/>
          <w:rFonts w:ascii="Times New Roman" w:hAnsi="Times New Roman"/>
          <w:b w:val="0"/>
          <w:color w:val="000000" w:themeColor="text1"/>
          <w:shd w:val="clear" w:color="auto" w:fill="FFFFFF"/>
        </w:rPr>
        <w:t xml:space="preserve">arımsal Üretim Ve Planlama   </w:t>
      </w:r>
    </w:p>
    <w:p w14:paraId="2E8EAAD6" w14:textId="77777777" w:rsidR="00B701C4" w:rsidRPr="00F42350" w:rsidRDefault="008E1E0C" w:rsidP="008E1E0C">
      <w:pPr>
        <w:pStyle w:val="ListeParagraf"/>
        <w:numPr>
          <w:ilvl w:val="0"/>
          <w:numId w:val="28"/>
        </w:numPr>
        <w:spacing w:after="120"/>
        <w:jc w:val="both"/>
        <w:rPr>
          <w:rStyle w:val="Gl"/>
          <w:rFonts w:ascii="Times New Roman" w:hAnsi="Times New Roman"/>
          <w:b w:val="0"/>
          <w:bCs w:val="0"/>
          <w:color w:val="000000" w:themeColor="text1"/>
        </w:rPr>
      </w:pPr>
      <w:r w:rsidRPr="00F42350">
        <w:rPr>
          <w:rStyle w:val="Gl"/>
          <w:rFonts w:ascii="Times New Roman" w:hAnsi="Times New Roman"/>
          <w:b w:val="0"/>
          <w:color w:val="000000" w:themeColor="text1"/>
          <w:shd w:val="clear" w:color="auto" w:fill="FFFFFF"/>
        </w:rPr>
        <w:t>İstatistik-</w:t>
      </w:r>
      <w:proofErr w:type="spellStart"/>
      <w:r w:rsidRPr="00F42350">
        <w:rPr>
          <w:rStyle w:val="Gl"/>
          <w:rFonts w:ascii="Times New Roman" w:hAnsi="Times New Roman"/>
          <w:b w:val="0"/>
          <w:color w:val="000000" w:themeColor="text1"/>
          <w:shd w:val="clear" w:color="auto" w:fill="FFFFFF"/>
        </w:rPr>
        <w:t>Çmva</w:t>
      </w:r>
      <w:proofErr w:type="spellEnd"/>
      <w:r w:rsidRPr="00F42350">
        <w:rPr>
          <w:rStyle w:val="Gl"/>
          <w:rFonts w:ascii="Times New Roman" w:hAnsi="Times New Roman"/>
          <w:b w:val="0"/>
          <w:color w:val="000000" w:themeColor="text1"/>
          <w:shd w:val="clear" w:color="auto" w:fill="FFFFFF"/>
        </w:rPr>
        <w:t xml:space="preserve">, </w:t>
      </w:r>
      <w:proofErr w:type="spellStart"/>
      <w:r w:rsidRPr="00F42350">
        <w:rPr>
          <w:rStyle w:val="Gl"/>
          <w:rFonts w:ascii="Times New Roman" w:hAnsi="Times New Roman"/>
          <w:b w:val="0"/>
          <w:color w:val="000000" w:themeColor="text1"/>
          <w:shd w:val="clear" w:color="auto" w:fill="FFFFFF"/>
        </w:rPr>
        <w:t>İva</w:t>
      </w:r>
      <w:proofErr w:type="spellEnd"/>
      <w:r w:rsidRPr="00F42350">
        <w:rPr>
          <w:rStyle w:val="Gl"/>
          <w:rFonts w:ascii="Times New Roman" w:hAnsi="Times New Roman"/>
          <w:b w:val="0"/>
          <w:color w:val="000000" w:themeColor="text1"/>
          <w:shd w:val="clear" w:color="auto" w:fill="FFFFFF"/>
        </w:rPr>
        <w:t xml:space="preserve">, </w:t>
      </w:r>
      <w:proofErr w:type="spellStart"/>
      <w:r w:rsidRPr="00F42350">
        <w:rPr>
          <w:rStyle w:val="Gl"/>
          <w:rFonts w:ascii="Times New Roman" w:hAnsi="Times New Roman"/>
          <w:b w:val="0"/>
          <w:color w:val="000000" w:themeColor="text1"/>
          <w:shd w:val="clear" w:color="auto" w:fill="FFFFFF"/>
        </w:rPr>
        <w:t>İ</w:t>
      </w:r>
      <w:r w:rsidR="00B701C4" w:rsidRPr="00F42350">
        <w:rPr>
          <w:rStyle w:val="Gl"/>
          <w:rFonts w:ascii="Times New Roman" w:hAnsi="Times New Roman"/>
          <w:b w:val="0"/>
          <w:color w:val="000000" w:themeColor="text1"/>
          <w:shd w:val="clear" w:color="auto" w:fill="FFFFFF"/>
        </w:rPr>
        <w:t>bs</w:t>
      </w:r>
      <w:proofErr w:type="spellEnd"/>
    </w:p>
    <w:p w14:paraId="323CB2FA" w14:textId="77777777" w:rsidR="00A36DCE" w:rsidRPr="00F42350" w:rsidRDefault="00A36DCE" w:rsidP="00555ECB">
      <w:pPr>
        <w:spacing w:after="120"/>
        <w:jc w:val="both"/>
        <w:rPr>
          <w:b/>
        </w:rPr>
      </w:pPr>
      <w:r w:rsidRPr="00F42350">
        <w:rPr>
          <w:b/>
        </w:rPr>
        <w:t xml:space="preserve">BU İŞTE ÇALIŞANLARDA ARANAN </w:t>
      </w:r>
      <w:r w:rsidR="002A2362" w:rsidRPr="00F42350">
        <w:rPr>
          <w:b/>
        </w:rPr>
        <w:t>NİTELİKLER:</w:t>
      </w:r>
    </w:p>
    <w:p w14:paraId="5DAAF57D" w14:textId="77777777" w:rsidR="00F42350" w:rsidRPr="00F42350" w:rsidRDefault="00A36DCE" w:rsidP="00F42350">
      <w:pPr>
        <w:pStyle w:val="ListeParagraf"/>
        <w:numPr>
          <w:ilvl w:val="0"/>
          <w:numId w:val="29"/>
        </w:numPr>
        <w:spacing w:after="120"/>
        <w:jc w:val="both"/>
        <w:rPr>
          <w:rFonts w:ascii="Times New Roman" w:hAnsi="Times New Roman"/>
        </w:rPr>
      </w:pPr>
      <w:r w:rsidRPr="00F42350">
        <w:rPr>
          <w:rFonts w:ascii="Times New Roman" w:hAnsi="Times New Roman"/>
        </w:rPr>
        <w:t>657 sayılı devlet memurları kanununda belirtilen niteliklere haiz olmak</w:t>
      </w:r>
      <w:r w:rsidR="008846B3" w:rsidRPr="00F42350">
        <w:rPr>
          <w:rFonts w:ascii="Times New Roman" w:hAnsi="Times New Roman"/>
        </w:rPr>
        <w:t>.</w:t>
      </w:r>
    </w:p>
    <w:p w14:paraId="02989FFE" w14:textId="77777777" w:rsidR="00F42350" w:rsidRPr="00F42350" w:rsidRDefault="00A73C3C" w:rsidP="00F42350">
      <w:pPr>
        <w:pStyle w:val="ListeParagraf"/>
        <w:numPr>
          <w:ilvl w:val="0"/>
          <w:numId w:val="29"/>
        </w:numPr>
        <w:spacing w:after="120"/>
        <w:jc w:val="both"/>
        <w:rPr>
          <w:rFonts w:ascii="Times New Roman" w:hAnsi="Times New Roman"/>
        </w:rPr>
      </w:pPr>
      <w:r w:rsidRPr="00F42350">
        <w:rPr>
          <w:rFonts w:ascii="Times New Roman" w:eastAsia="Andale Sans UI" w:hAnsi="Times New Roman"/>
          <w:kern w:val="1"/>
          <w:lang w:eastAsia="tr-TR"/>
        </w:rPr>
        <w:t>Tarım ve Orman Bakanlığı Personel</w:t>
      </w:r>
      <w:r w:rsidR="00F42350" w:rsidRPr="00F42350">
        <w:rPr>
          <w:rFonts w:ascii="Times New Roman" w:eastAsia="Andale Sans UI" w:hAnsi="Times New Roman"/>
          <w:kern w:val="1"/>
          <w:lang w:eastAsia="tr-TR"/>
        </w:rPr>
        <w:t xml:space="preserve">i Görevde Yükselme ve </w:t>
      </w:r>
      <w:proofErr w:type="spellStart"/>
      <w:r w:rsidR="00F42350" w:rsidRPr="00F42350">
        <w:rPr>
          <w:rFonts w:ascii="Times New Roman" w:eastAsia="Andale Sans UI" w:hAnsi="Times New Roman"/>
          <w:kern w:val="1"/>
          <w:lang w:eastAsia="tr-TR"/>
        </w:rPr>
        <w:t>Ü</w:t>
      </w:r>
      <w:r w:rsidRPr="00F42350">
        <w:rPr>
          <w:rFonts w:ascii="Times New Roman" w:eastAsia="Andale Sans UI" w:hAnsi="Times New Roman"/>
          <w:kern w:val="1"/>
          <w:lang w:eastAsia="tr-TR"/>
        </w:rPr>
        <w:t>nvan</w:t>
      </w:r>
      <w:proofErr w:type="spellEnd"/>
      <w:r w:rsidRPr="00F42350">
        <w:rPr>
          <w:rFonts w:ascii="Times New Roman" w:eastAsia="Andale Sans UI" w:hAnsi="Times New Roman"/>
          <w:kern w:val="1"/>
          <w:lang w:eastAsia="tr-TR"/>
        </w:rPr>
        <w:t xml:space="preserve"> Değişikliği Yönetmeliğinde belirtilen diğer şartları taşımak.</w:t>
      </w:r>
    </w:p>
    <w:p w14:paraId="343E961C" w14:textId="77777777" w:rsidR="00F42350" w:rsidRPr="00F42350" w:rsidRDefault="00A36DCE" w:rsidP="00F42350">
      <w:pPr>
        <w:pStyle w:val="ListeParagraf"/>
        <w:numPr>
          <w:ilvl w:val="0"/>
          <w:numId w:val="29"/>
        </w:numPr>
        <w:spacing w:after="120"/>
        <w:jc w:val="both"/>
        <w:rPr>
          <w:rFonts w:ascii="Times New Roman" w:hAnsi="Times New Roman"/>
        </w:rPr>
      </w:pPr>
      <w:r w:rsidRPr="00F42350">
        <w:rPr>
          <w:rFonts w:ascii="Times New Roman" w:hAnsi="Times New Roman"/>
        </w:rPr>
        <w:t>Yaptığı işin gerektirdiği düzeyde bir yabancı dil bilgisine sahip olmak.</w:t>
      </w:r>
    </w:p>
    <w:p w14:paraId="60118AE9" w14:textId="77777777" w:rsidR="00F42350" w:rsidRPr="00F42350" w:rsidRDefault="00F86AA4" w:rsidP="00F42350">
      <w:pPr>
        <w:pStyle w:val="ListeParagraf"/>
        <w:numPr>
          <w:ilvl w:val="0"/>
          <w:numId w:val="29"/>
        </w:numPr>
        <w:spacing w:after="120"/>
        <w:jc w:val="both"/>
        <w:rPr>
          <w:rFonts w:ascii="Times New Roman" w:hAnsi="Times New Roman"/>
        </w:rPr>
      </w:pPr>
      <w:r w:rsidRPr="00F42350">
        <w:rPr>
          <w:rFonts w:ascii="Times New Roman" w:hAnsi="Times New Roman"/>
        </w:rPr>
        <w:t>Yöneticilik niteliklerine sahip olmak; sevk ve idare gereklerini bilmek.</w:t>
      </w:r>
    </w:p>
    <w:p w14:paraId="1C0AFC37" w14:textId="77777777" w:rsidR="00F86AA4" w:rsidRPr="00F42350" w:rsidRDefault="00F86AA4" w:rsidP="00F42350">
      <w:pPr>
        <w:pStyle w:val="ListeParagraf"/>
        <w:numPr>
          <w:ilvl w:val="0"/>
          <w:numId w:val="29"/>
        </w:numPr>
        <w:spacing w:after="120"/>
        <w:jc w:val="both"/>
        <w:rPr>
          <w:rFonts w:ascii="Times New Roman" w:hAnsi="Times New Roman"/>
        </w:rPr>
      </w:pPr>
      <w:r w:rsidRPr="00F42350">
        <w:rPr>
          <w:rFonts w:ascii="Times New Roman" w:hAnsi="Times New Roman"/>
        </w:rPr>
        <w:t>Faaliyetlerini en iyi şekilde sürdürebilmesi için gerekli karar verme ve sorun çözme niteliklerine sahip olmak.</w:t>
      </w:r>
    </w:p>
    <w:p w14:paraId="6C7A8F36" w14:textId="77777777" w:rsidR="00447D82" w:rsidRPr="00F42350" w:rsidRDefault="00447D82" w:rsidP="00555ECB">
      <w:pPr>
        <w:tabs>
          <w:tab w:val="left" w:pos="709"/>
        </w:tabs>
        <w:spacing w:after="120"/>
        <w:ind w:right="-427"/>
        <w:jc w:val="both"/>
        <w:rPr>
          <w:b/>
        </w:rPr>
      </w:pPr>
      <w:r w:rsidRPr="00F42350">
        <w:rPr>
          <w:b/>
        </w:rPr>
        <w:t>ÇALIŞMA KOŞULLARI:</w:t>
      </w:r>
    </w:p>
    <w:p w14:paraId="34D50487" w14:textId="77777777" w:rsidR="00F42350" w:rsidRDefault="00447D82" w:rsidP="00F42350">
      <w:pPr>
        <w:pStyle w:val="ListeParagraf"/>
        <w:numPr>
          <w:ilvl w:val="0"/>
          <w:numId w:val="30"/>
        </w:numPr>
        <w:spacing w:after="120"/>
        <w:jc w:val="both"/>
      </w:pPr>
      <w:r w:rsidRPr="00F42350">
        <w:t>Normal çalışma saatleri içinde görev yapmak.</w:t>
      </w:r>
    </w:p>
    <w:p w14:paraId="6B1B76E6" w14:textId="77777777" w:rsidR="00F42350" w:rsidRPr="00F42350" w:rsidRDefault="00447D82" w:rsidP="00F42350">
      <w:pPr>
        <w:pStyle w:val="ListeParagraf"/>
        <w:numPr>
          <w:ilvl w:val="0"/>
          <w:numId w:val="30"/>
        </w:numPr>
        <w:spacing w:after="120"/>
        <w:jc w:val="both"/>
      </w:pPr>
      <w:r w:rsidRPr="00F42350">
        <w:rPr>
          <w:rFonts w:ascii="Times New Roman" w:hAnsi="Times New Roman"/>
        </w:rPr>
        <w:t>Gerektiğinde normal çalışma saatleri dışında görev yapabilmek.</w:t>
      </w:r>
    </w:p>
    <w:p w14:paraId="17AD36D0" w14:textId="77777777" w:rsidR="00F42350" w:rsidRPr="00F42350" w:rsidRDefault="00447D82" w:rsidP="00F42350">
      <w:pPr>
        <w:pStyle w:val="ListeParagraf"/>
        <w:numPr>
          <w:ilvl w:val="0"/>
          <w:numId w:val="30"/>
        </w:numPr>
        <w:spacing w:after="120"/>
        <w:jc w:val="both"/>
      </w:pPr>
      <w:r w:rsidRPr="00F42350">
        <w:rPr>
          <w:rFonts w:ascii="Times New Roman" w:hAnsi="Times New Roman"/>
        </w:rPr>
        <w:t>Büro, Arazi ortamında çalışmak.</w:t>
      </w:r>
    </w:p>
    <w:p w14:paraId="6B1C9AB5" w14:textId="77777777" w:rsidR="00F42350" w:rsidRPr="00F42350" w:rsidRDefault="00447D82" w:rsidP="00F42350">
      <w:pPr>
        <w:pStyle w:val="ListeParagraf"/>
        <w:numPr>
          <w:ilvl w:val="0"/>
          <w:numId w:val="30"/>
        </w:numPr>
        <w:spacing w:after="120"/>
        <w:jc w:val="both"/>
      </w:pPr>
      <w:r w:rsidRPr="00F42350">
        <w:rPr>
          <w:rFonts w:ascii="Times New Roman" w:hAnsi="Times New Roman"/>
        </w:rPr>
        <w:t>Görevi gereği seyahat etmek.</w:t>
      </w:r>
    </w:p>
    <w:p w14:paraId="43680717" w14:textId="77777777" w:rsidR="00966EDF" w:rsidRPr="00390B99" w:rsidRDefault="00447D82" w:rsidP="00F42350">
      <w:pPr>
        <w:pStyle w:val="ListeParagraf"/>
        <w:numPr>
          <w:ilvl w:val="0"/>
          <w:numId w:val="30"/>
        </w:numPr>
        <w:spacing w:after="120"/>
        <w:jc w:val="both"/>
      </w:pPr>
      <w:r w:rsidRPr="00F42350">
        <w:rPr>
          <w:rFonts w:ascii="Times New Roman" w:hAnsi="Times New Roman"/>
        </w:rPr>
        <w:t>Soğuk, olumsuz hava ve arazi şartları, trafik kazası.</w:t>
      </w:r>
    </w:p>
    <w:p w14:paraId="08E4E895" w14:textId="77777777" w:rsidR="00390B99" w:rsidRDefault="00390B99" w:rsidP="00390B99">
      <w:pPr>
        <w:pStyle w:val="ListeParagraf"/>
        <w:spacing w:after="120"/>
        <w:ind w:left="1080"/>
        <w:jc w:val="both"/>
      </w:pPr>
    </w:p>
    <w:p w14:paraId="50BB4CD5" w14:textId="77777777" w:rsidR="00390B99" w:rsidRDefault="00390B99" w:rsidP="00390B99">
      <w:pPr>
        <w:pStyle w:val="ListeParagraf"/>
        <w:spacing w:after="120"/>
        <w:ind w:left="1080"/>
        <w:jc w:val="both"/>
      </w:pPr>
    </w:p>
    <w:p w14:paraId="1166DC2C" w14:textId="77777777" w:rsidR="00390B99" w:rsidRPr="00F42350" w:rsidRDefault="00390B99" w:rsidP="00390B99">
      <w:pPr>
        <w:pStyle w:val="ListeParagraf"/>
        <w:spacing w:after="120"/>
        <w:ind w:left="1080"/>
        <w:jc w:val="both"/>
      </w:pPr>
      <w:bookmarkStart w:id="0" w:name="_GoBack"/>
      <w:bookmarkEnd w:id="0"/>
    </w:p>
    <w:sectPr w:rsidR="00390B99" w:rsidRPr="00F42350" w:rsidSect="0062690E">
      <w:headerReference w:type="even" r:id="rId8"/>
      <w:headerReference w:type="default" r:id="rId9"/>
      <w:footerReference w:type="even" r:id="rId10"/>
      <w:footerReference w:type="default" r:id="rId11"/>
      <w:headerReference w:type="first" r:id="rId12"/>
      <w:footerReference w:type="first" r:id="rId13"/>
      <w:pgSz w:w="11905" w:h="16837"/>
      <w:pgMar w:top="1650" w:right="1134" w:bottom="802" w:left="1134" w:header="708" w:footer="1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7DC03" w14:textId="77777777" w:rsidR="003F0C3B" w:rsidRDefault="003F0C3B">
      <w:r>
        <w:separator/>
      </w:r>
    </w:p>
  </w:endnote>
  <w:endnote w:type="continuationSeparator" w:id="0">
    <w:p w14:paraId="3F75F240" w14:textId="77777777" w:rsidR="003F0C3B" w:rsidRDefault="003F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ndale Sans UI">
    <w:altName w:val="MS Gothic"/>
    <w:charset w:val="80"/>
    <w:family w:val="auto"/>
    <w:pitch w:val="variable"/>
  </w:font>
  <w:font w:name="DejaVu Sans">
    <w:charset w:val="A2"/>
    <w:family w:val="swiss"/>
    <w:pitch w:val="variable"/>
    <w:sig w:usb0="E7002EFF" w:usb1="D200FDFF" w:usb2="0A24602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D7F5" w14:textId="77777777" w:rsidR="00FA6661" w:rsidRDefault="00FA6661">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49898"/>
      <w:docPartObj>
        <w:docPartGallery w:val="Page Numbers (Bottom of Page)"/>
        <w:docPartUnique/>
      </w:docPartObj>
    </w:sdtPr>
    <w:sdtEndPr/>
    <w:sdtContent>
      <w:sdt>
        <w:sdtPr>
          <w:id w:val="1728636285"/>
          <w:docPartObj>
            <w:docPartGallery w:val="Page Numbers (Top of Page)"/>
            <w:docPartUnique/>
          </w:docPartObj>
        </w:sdtPr>
        <w:sdtEndPr/>
        <w:sdtContent>
          <w:p w14:paraId="5171E629" w14:textId="7FBAE43E" w:rsidR="00FA6661" w:rsidRDefault="00FA6661" w:rsidP="006B40B8">
            <w:pPr>
              <w:pStyle w:val="AltBilgi0"/>
              <w:jc w:val="center"/>
            </w:pPr>
          </w:p>
          <w:p w14:paraId="310FD8BE" w14:textId="724D3ADC" w:rsidR="0062690E" w:rsidRDefault="0062690E" w:rsidP="006B40B8">
            <w:pPr>
              <w:pStyle w:val="AltBilgi0"/>
              <w:jc w:val="center"/>
            </w:pPr>
            <w:r>
              <w:rPr>
                <w:rFonts w:eastAsia="Calibri"/>
                <w:noProof/>
              </w:rPr>
              <mc:AlternateContent>
                <mc:Choice Requires="wps">
                  <w:drawing>
                    <wp:anchor distT="0" distB="0" distL="0" distR="0" simplePos="0" relativeHeight="251659264" behindDoc="0" locked="0" layoutInCell="1" allowOverlap="1" wp14:anchorId="4A210CA7" wp14:editId="17D7F2C0">
                      <wp:simplePos x="0" y="0"/>
                      <wp:positionH relativeFrom="margin">
                        <wp:align>right</wp:align>
                      </wp:positionH>
                      <wp:positionV relativeFrom="bottomMargin">
                        <wp:posOffset>181610</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62690E" w14:paraId="0C76A64D"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0EF499E" w14:textId="77777777" w:rsidR="0062690E" w:rsidRDefault="0062690E">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26E82245" w14:textId="77777777" w:rsidR="0062690E" w:rsidRDefault="0062690E">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32776BE3" w14:textId="77777777" w:rsidR="0062690E" w:rsidRDefault="0062690E">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2A72AD7F" w14:textId="77777777" w:rsidR="0062690E" w:rsidRDefault="0062690E">
                                        <w:pPr>
                                          <w:pStyle w:val="TableParagraph"/>
                                          <w:spacing w:line="207" w:lineRule="exact"/>
                                          <w:ind w:left="109"/>
                                          <w:rPr>
                                            <w:sz w:val="18"/>
                                          </w:rPr>
                                        </w:pPr>
                                        <w:proofErr w:type="spellStart"/>
                                        <w:r>
                                          <w:rPr>
                                            <w:sz w:val="18"/>
                                          </w:rPr>
                                          <w:t>Yürürlük</w:t>
                                        </w:r>
                                        <w:proofErr w:type="spellEnd"/>
                                        <w:r>
                                          <w:rPr>
                                            <w:spacing w:val="-1"/>
                                            <w:sz w:val="18"/>
                                          </w:rPr>
                                          <w:t xml:space="preserve"> </w:t>
                                        </w:r>
                                        <w:proofErr w:type="spellStart"/>
                                        <w:r>
                                          <w:rPr>
                                            <w:sz w:val="18"/>
                                          </w:rPr>
                                          <w:t>Tarihi</w:t>
                                        </w:r>
                                        <w:proofErr w:type="spellEnd"/>
                                        <w:r>
                                          <w:rPr>
                                            <w:sz w:val="18"/>
                                          </w:rPr>
                                          <w:t xml:space="preserve">: </w:t>
                                        </w:r>
                                        <w:r>
                                          <w:rPr>
                                            <w:spacing w:val="-2"/>
                                            <w:sz w:val="18"/>
                                          </w:rPr>
                                          <w:t>05.02.2018</w:t>
                                        </w:r>
                                      </w:p>
                                    </w:tc>
                                  </w:tr>
                                  <w:tr w:rsidR="0062690E" w14:paraId="1C59BA86"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3ED67E30" w14:textId="77777777" w:rsidR="0062690E" w:rsidRDefault="0062690E">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5B3C357" w14:textId="77777777" w:rsidR="0062690E" w:rsidRDefault="0062690E">
                                        <w:pPr>
                                          <w:pStyle w:val="TableParagraph"/>
                                          <w:spacing w:before="119"/>
                                          <w:ind w:left="111"/>
                                          <w:rPr>
                                            <w:b/>
                                            <w:sz w:val="18"/>
                                          </w:rPr>
                                        </w:pPr>
                                        <w:proofErr w:type="spellStart"/>
                                        <w:r>
                                          <w:rPr>
                                            <w:b/>
                                            <w:spacing w:val="-2"/>
                                            <w:sz w:val="18"/>
                                          </w:rPr>
                                          <w:t>Onaylayan</w:t>
                                        </w:r>
                                        <w:proofErr w:type="spellEnd"/>
                                        <w:r>
                                          <w:rPr>
                                            <w:b/>
                                            <w:spacing w:val="-2"/>
                                            <w:sz w:val="18"/>
                                          </w:rPr>
                                          <w:t>:</w:t>
                                        </w:r>
                                      </w:p>
                                    </w:tc>
                                  </w:tr>
                                  <w:tr w:rsidR="0062690E" w14:paraId="04D94009"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395558F5" w14:textId="77777777" w:rsidR="0062690E" w:rsidRDefault="0062690E">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A428446" w14:textId="77777777" w:rsidR="0062690E" w:rsidRDefault="0062690E">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r>
                                          <w:rPr>
                                            <w:b/>
                                            <w:sz w:val="18"/>
                                          </w:rPr>
                                          <w:t>sayılı</w:t>
                                        </w:r>
                                        <w:r>
                                          <w:rPr>
                                            <w:b/>
                                            <w:spacing w:val="-2"/>
                                            <w:sz w:val="18"/>
                                          </w:rPr>
                                          <w:t xml:space="preserve"> </w:t>
                                        </w:r>
                                        <w:r>
                                          <w:rPr>
                                            <w:b/>
                                            <w:spacing w:val="-4"/>
                                            <w:sz w:val="18"/>
                                          </w:rPr>
                                          <w:t>Onay</w:t>
                                        </w:r>
                                      </w:p>
                                    </w:tc>
                                  </w:tr>
                                </w:tbl>
                                <w:p w14:paraId="1D7A3B24" w14:textId="77777777" w:rsidR="0062690E" w:rsidRDefault="0062690E" w:rsidP="0062690E">
                                  <w:pPr>
                                    <w:pStyle w:val="GvdeMetni"/>
                                    <w:rPr>
                                      <w:rFonts w:eastAsia="Times New Roman"/>
                                    </w:rPr>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A210CA7" id="_x0000_t202" coordsize="21600,21600" o:spt="202" path="m,l,21600r21600,l21600,xe">
                      <v:stroke joinstyle="miter"/>
                      <v:path gradientshapeok="t" o:connecttype="rect"/>
                    </v:shapetype>
                    <v:shape id="Metin Kutusu 1" o:spid="_x0000_s1026" type="#_x0000_t202" style="position:absolute;left:0;text-align:left;margin-left:430.25pt;margin-top:14.3pt;width:481.45pt;height:64.9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62690E" w14:paraId="0C76A64D"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0EF499E" w14:textId="77777777" w:rsidR="0062690E" w:rsidRDefault="0062690E">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26E82245" w14:textId="77777777" w:rsidR="0062690E" w:rsidRDefault="0062690E">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32776BE3" w14:textId="77777777" w:rsidR="0062690E" w:rsidRDefault="0062690E">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2A72AD7F" w14:textId="77777777" w:rsidR="0062690E" w:rsidRDefault="0062690E">
                                  <w:pPr>
                                    <w:pStyle w:val="TableParagraph"/>
                                    <w:spacing w:line="207" w:lineRule="exact"/>
                                    <w:ind w:left="109"/>
                                    <w:rPr>
                                      <w:sz w:val="18"/>
                                    </w:rPr>
                                  </w:pPr>
                                  <w:proofErr w:type="spellStart"/>
                                  <w:r>
                                    <w:rPr>
                                      <w:sz w:val="18"/>
                                    </w:rPr>
                                    <w:t>Yürürlük</w:t>
                                  </w:r>
                                  <w:proofErr w:type="spellEnd"/>
                                  <w:r>
                                    <w:rPr>
                                      <w:spacing w:val="-1"/>
                                      <w:sz w:val="18"/>
                                    </w:rPr>
                                    <w:t xml:space="preserve"> </w:t>
                                  </w:r>
                                  <w:proofErr w:type="spellStart"/>
                                  <w:r>
                                    <w:rPr>
                                      <w:sz w:val="18"/>
                                    </w:rPr>
                                    <w:t>Tarihi</w:t>
                                  </w:r>
                                  <w:proofErr w:type="spellEnd"/>
                                  <w:r>
                                    <w:rPr>
                                      <w:sz w:val="18"/>
                                    </w:rPr>
                                    <w:t xml:space="preserve">: </w:t>
                                  </w:r>
                                  <w:r>
                                    <w:rPr>
                                      <w:spacing w:val="-2"/>
                                      <w:sz w:val="18"/>
                                    </w:rPr>
                                    <w:t>05.02.2018</w:t>
                                  </w:r>
                                </w:p>
                              </w:tc>
                            </w:tr>
                            <w:tr w:rsidR="0062690E" w14:paraId="1C59BA86"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3ED67E30" w14:textId="77777777" w:rsidR="0062690E" w:rsidRDefault="0062690E">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5B3C357" w14:textId="77777777" w:rsidR="0062690E" w:rsidRDefault="0062690E">
                                  <w:pPr>
                                    <w:pStyle w:val="TableParagraph"/>
                                    <w:spacing w:before="119"/>
                                    <w:ind w:left="111"/>
                                    <w:rPr>
                                      <w:b/>
                                      <w:sz w:val="18"/>
                                    </w:rPr>
                                  </w:pPr>
                                  <w:proofErr w:type="spellStart"/>
                                  <w:r>
                                    <w:rPr>
                                      <w:b/>
                                      <w:spacing w:val="-2"/>
                                      <w:sz w:val="18"/>
                                    </w:rPr>
                                    <w:t>Onaylayan</w:t>
                                  </w:r>
                                  <w:proofErr w:type="spellEnd"/>
                                  <w:r>
                                    <w:rPr>
                                      <w:b/>
                                      <w:spacing w:val="-2"/>
                                      <w:sz w:val="18"/>
                                    </w:rPr>
                                    <w:t>:</w:t>
                                  </w:r>
                                </w:p>
                              </w:tc>
                            </w:tr>
                            <w:tr w:rsidR="0062690E" w14:paraId="04D94009"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395558F5" w14:textId="77777777" w:rsidR="0062690E" w:rsidRDefault="0062690E">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1A428446" w14:textId="77777777" w:rsidR="0062690E" w:rsidRDefault="0062690E">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r>
                                    <w:rPr>
                                      <w:b/>
                                      <w:sz w:val="18"/>
                                    </w:rPr>
                                    <w:t>sayılı</w:t>
                                  </w:r>
                                  <w:r>
                                    <w:rPr>
                                      <w:b/>
                                      <w:spacing w:val="-2"/>
                                      <w:sz w:val="18"/>
                                    </w:rPr>
                                    <w:t xml:space="preserve"> </w:t>
                                  </w:r>
                                  <w:r>
                                    <w:rPr>
                                      <w:b/>
                                      <w:spacing w:val="-4"/>
                                      <w:sz w:val="18"/>
                                    </w:rPr>
                                    <w:t>Onay</w:t>
                                  </w:r>
                                </w:p>
                              </w:tc>
                            </w:tr>
                          </w:tbl>
                          <w:p w14:paraId="1D7A3B24" w14:textId="77777777" w:rsidR="0062690E" w:rsidRDefault="0062690E" w:rsidP="0062690E">
                            <w:pPr>
                              <w:pStyle w:val="GvdeMetni"/>
                              <w:rPr>
                                <w:rFonts w:eastAsia="Times New Roman"/>
                              </w:rPr>
                            </w:pPr>
                          </w:p>
                        </w:txbxContent>
                      </v:textbox>
                      <w10:wrap anchorx="margin" anchory="margin"/>
                    </v:shape>
                  </w:pict>
                </mc:Fallback>
              </mc:AlternateContent>
            </w:r>
          </w:p>
        </w:sdtContent>
      </w:sdt>
    </w:sdtContent>
  </w:sdt>
  <w:p w14:paraId="4E737397" w14:textId="6A62FB3D" w:rsidR="000B1D37" w:rsidRPr="00FB3553" w:rsidRDefault="000B1D37" w:rsidP="006B40B8">
    <w:pPr>
      <w:pStyle w:val="AltBilgi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9ACC" w14:textId="77777777" w:rsidR="00FA6661" w:rsidRDefault="00FA6661">
    <w:pPr>
      <w:pStyle w:val="AltBilgi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6C1B2" w14:textId="77777777" w:rsidR="003F0C3B" w:rsidRDefault="003F0C3B">
      <w:r>
        <w:separator/>
      </w:r>
    </w:p>
  </w:footnote>
  <w:footnote w:type="continuationSeparator" w:id="0">
    <w:p w14:paraId="128C1924" w14:textId="77777777" w:rsidR="003F0C3B" w:rsidRDefault="003F0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EEECE" w14:textId="77777777" w:rsidR="00FA6661" w:rsidRDefault="00FA6661">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1"/>
      <w:gridCol w:w="2744"/>
      <w:gridCol w:w="5103"/>
    </w:tblGrid>
    <w:tr w:rsidR="00EB4573" w:rsidRPr="00DA254F" w14:paraId="01F3B1ED" w14:textId="77777777" w:rsidTr="00EB4573">
      <w:trPr>
        <w:trHeight w:val="552"/>
      </w:trPr>
      <w:tc>
        <w:tcPr>
          <w:tcW w:w="1651" w:type="dxa"/>
          <w:vMerge w:val="restart"/>
          <w:vAlign w:val="center"/>
        </w:tcPr>
        <w:p w14:paraId="220D913B" w14:textId="77777777" w:rsidR="00EB4573" w:rsidRPr="00DA254F" w:rsidRDefault="00EB4573" w:rsidP="00EB4573">
          <w:pPr>
            <w:pStyle w:val="stbilgi"/>
            <w:jc w:val="center"/>
            <w:rPr>
              <w:sz w:val="22"/>
              <w:szCs w:val="22"/>
            </w:rPr>
          </w:pPr>
          <w:r w:rsidRPr="00DA254F">
            <w:rPr>
              <w:noProof/>
            </w:rPr>
            <w:drawing>
              <wp:inline distT="0" distB="0" distL="0" distR="0" wp14:anchorId="74114130" wp14:editId="54FEBAEF">
                <wp:extent cx="838200" cy="838200"/>
                <wp:effectExtent l="0" t="0" r="0" b="0"/>
                <wp:docPr id="1" name="Resim 1"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solidFill>
                          <a:srgbClr val="FFFFFF"/>
                        </a:solidFill>
                        <a:ln>
                          <a:noFill/>
                        </a:ln>
                      </pic:spPr>
                    </pic:pic>
                  </a:graphicData>
                </a:graphic>
              </wp:inline>
            </w:drawing>
          </w:r>
        </w:p>
      </w:tc>
      <w:tc>
        <w:tcPr>
          <w:tcW w:w="7847" w:type="dxa"/>
          <w:gridSpan w:val="2"/>
          <w:vAlign w:val="center"/>
        </w:tcPr>
        <w:p w14:paraId="7D894F22" w14:textId="77777777" w:rsidR="00EB4573" w:rsidRPr="00DA254F" w:rsidRDefault="00EB4573" w:rsidP="00EB4573">
          <w:pPr>
            <w:pStyle w:val="stbilgi"/>
            <w:jc w:val="center"/>
            <w:rPr>
              <w:b/>
              <w:sz w:val="22"/>
              <w:szCs w:val="22"/>
            </w:rPr>
          </w:pPr>
          <w:r w:rsidRPr="00DA254F">
            <w:rPr>
              <w:b/>
              <w:sz w:val="22"/>
              <w:szCs w:val="22"/>
            </w:rPr>
            <w:t>İL TARIM VE ORMAN MÜDÜRLÜĞÜ</w:t>
          </w:r>
        </w:p>
        <w:p w14:paraId="17ADCF3A" w14:textId="77777777" w:rsidR="00EB4573" w:rsidRPr="00DA254F" w:rsidRDefault="00EB4573" w:rsidP="00EB4573">
          <w:pPr>
            <w:pStyle w:val="stbilgi"/>
            <w:jc w:val="center"/>
          </w:pPr>
          <w:r w:rsidRPr="00DA254F">
            <w:rPr>
              <w:b/>
              <w:sz w:val="22"/>
              <w:szCs w:val="22"/>
            </w:rPr>
            <w:t>İŞ TANIMI VE GEREKLERİ BELGESİ</w:t>
          </w:r>
        </w:p>
      </w:tc>
    </w:tr>
    <w:tr w:rsidR="00EB4573" w:rsidRPr="00DA254F" w14:paraId="675F0D1D" w14:textId="77777777" w:rsidTr="00EB4573">
      <w:trPr>
        <w:trHeight w:val="490"/>
      </w:trPr>
      <w:tc>
        <w:tcPr>
          <w:tcW w:w="1651" w:type="dxa"/>
          <w:vMerge/>
          <w:vAlign w:val="center"/>
        </w:tcPr>
        <w:p w14:paraId="7CFD7A01" w14:textId="77777777" w:rsidR="00EB4573" w:rsidRPr="00DA254F" w:rsidRDefault="00EB4573" w:rsidP="00EB4573">
          <w:pPr>
            <w:pStyle w:val="stbilgi"/>
            <w:rPr>
              <w:sz w:val="22"/>
              <w:szCs w:val="22"/>
            </w:rPr>
          </w:pPr>
        </w:p>
      </w:tc>
      <w:tc>
        <w:tcPr>
          <w:tcW w:w="2744" w:type="dxa"/>
          <w:vAlign w:val="center"/>
        </w:tcPr>
        <w:p w14:paraId="233E7F50" w14:textId="77777777" w:rsidR="00EB4573" w:rsidRPr="00DA254F" w:rsidRDefault="00EB4573" w:rsidP="00EB4573">
          <w:pPr>
            <w:pStyle w:val="stbilgi"/>
          </w:pPr>
          <w:r w:rsidRPr="00DA254F">
            <w:t>İŞ UNVANI</w:t>
          </w:r>
        </w:p>
      </w:tc>
      <w:tc>
        <w:tcPr>
          <w:tcW w:w="5103" w:type="dxa"/>
          <w:tcBorders>
            <w:top w:val="single" w:sz="4" w:space="0" w:color="000000"/>
            <w:left w:val="single" w:sz="4" w:space="0" w:color="000000"/>
            <w:bottom w:val="single" w:sz="4" w:space="0" w:color="000000"/>
            <w:right w:val="single" w:sz="4" w:space="0" w:color="000000"/>
          </w:tcBorders>
          <w:vAlign w:val="center"/>
        </w:tcPr>
        <w:p w14:paraId="2FA6EFB6" w14:textId="77777777" w:rsidR="00B03C4F" w:rsidRDefault="00D212F6" w:rsidP="00EB4573">
          <w:pPr>
            <w:snapToGrid w:val="0"/>
          </w:pPr>
          <w:r>
            <w:t xml:space="preserve">KOORDİNASYON VE TARIMSAL VERİLER </w:t>
          </w:r>
        </w:p>
        <w:p w14:paraId="3246F62E" w14:textId="77777777" w:rsidR="00EB4573" w:rsidRPr="00CA1529" w:rsidRDefault="00EB4573" w:rsidP="00EB4573">
          <w:pPr>
            <w:snapToGrid w:val="0"/>
          </w:pPr>
          <w:r>
            <w:t>ŞUBE MÜDÜRÜ</w:t>
          </w:r>
        </w:p>
      </w:tc>
    </w:tr>
    <w:tr w:rsidR="00EB4573" w:rsidRPr="00DA254F" w14:paraId="5BED18D0" w14:textId="77777777" w:rsidTr="00310FF2">
      <w:trPr>
        <w:trHeight w:val="481"/>
      </w:trPr>
      <w:tc>
        <w:tcPr>
          <w:tcW w:w="1651" w:type="dxa"/>
          <w:vMerge/>
          <w:vAlign w:val="center"/>
        </w:tcPr>
        <w:p w14:paraId="4486F989" w14:textId="77777777" w:rsidR="00EB4573" w:rsidRPr="00DA254F" w:rsidRDefault="00EB4573" w:rsidP="00EB4573">
          <w:pPr>
            <w:pStyle w:val="stbilgi"/>
            <w:rPr>
              <w:sz w:val="22"/>
              <w:szCs w:val="22"/>
            </w:rPr>
          </w:pPr>
        </w:p>
      </w:tc>
      <w:tc>
        <w:tcPr>
          <w:tcW w:w="2744" w:type="dxa"/>
          <w:vAlign w:val="center"/>
        </w:tcPr>
        <w:p w14:paraId="091FDB1C" w14:textId="77777777" w:rsidR="00EB4573" w:rsidRPr="00DA254F" w:rsidRDefault="00EB4573" w:rsidP="00EB4573">
          <w:pPr>
            <w:pStyle w:val="stbilgi"/>
          </w:pPr>
          <w:r>
            <w:t>BÖLÜMÜ</w:t>
          </w:r>
        </w:p>
      </w:tc>
      <w:tc>
        <w:tcPr>
          <w:tcW w:w="5103" w:type="dxa"/>
          <w:vAlign w:val="center"/>
        </w:tcPr>
        <w:p w14:paraId="26256896" w14:textId="77777777" w:rsidR="00B03C4F" w:rsidRDefault="00D212F6" w:rsidP="00310FF2">
          <w:pPr>
            <w:autoSpaceDE w:val="0"/>
            <w:autoSpaceDN w:val="0"/>
            <w:adjustRightInd w:val="0"/>
            <w:spacing w:line="287" w:lineRule="auto"/>
          </w:pPr>
          <w:r>
            <w:t>K</w:t>
          </w:r>
          <w:r w:rsidR="00B03C4F">
            <w:t>OORDİNASYON VE TARIMSAL VERİLER</w:t>
          </w:r>
        </w:p>
        <w:p w14:paraId="042A0ACD" w14:textId="77777777" w:rsidR="00EB4573" w:rsidRPr="00DA254F" w:rsidRDefault="00EB4573" w:rsidP="00310FF2">
          <w:pPr>
            <w:autoSpaceDE w:val="0"/>
            <w:autoSpaceDN w:val="0"/>
            <w:adjustRightInd w:val="0"/>
            <w:spacing w:line="287" w:lineRule="auto"/>
            <w:rPr>
              <w:sz w:val="22"/>
              <w:szCs w:val="22"/>
            </w:rPr>
          </w:pPr>
          <w:r>
            <w:t>ŞUBE</w:t>
          </w:r>
          <w:r w:rsidRPr="004B2749">
            <w:t xml:space="preserve"> MÜDÜRLÜĞÜ</w:t>
          </w:r>
        </w:p>
      </w:tc>
    </w:tr>
  </w:tbl>
  <w:p w14:paraId="31DDC233" w14:textId="77777777" w:rsidR="00555ECB" w:rsidRDefault="00555EC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A756C" w14:textId="77777777" w:rsidR="00FA6661" w:rsidRDefault="00FA6661">
    <w:pPr>
      <w:pStyle w:val="stBilgi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907"/>
        </w:tabs>
        <w:ind w:left="907" w:hanging="623"/>
      </w:pPr>
    </w:lvl>
    <w:lvl w:ilvl="1">
      <w:start w:val="1"/>
      <w:numFmt w:val="none"/>
      <w:lvlText w:val=""/>
      <w:lvlJc w:val="left"/>
      <w:pPr>
        <w:tabs>
          <w:tab w:val="num" w:pos="576"/>
        </w:tabs>
        <w:ind w:left="576" w:hanging="576"/>
      </w:pPr>
    </w:lvl>
    <w:lvl w:ilvl="2">
      <w:start w:val="1"/>
      <w:numFmt w:val="decimal"/>
      <w:pStyle w:val="Balk3"/>
      <w:lvlText w:val="%3."/>
      <w:lvlJc w:val="left"/>
      <w:pPr>
        <w:tabs>
          <w:tab w:val="num" w:pos="1440"/>
        </w:tabs>
        <w:ind w:left="1440" w:hanging="36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907"/>
        </w:tabs>
        <w:ind w:left="907" w:hanging="62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907"/>
        </w:tabs>
        <w:ind w:left="907" w:hanging="62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17A425B"/>
    <w:multiLevelType w:val="hybridMultilevel"/>
    <w:tmpl w:val="8EA2400A"/>
    <w:lvl w:ilvl="0" w:tplc="041F000B">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326969"/>
    <w:multiLevelType w:val="hybridMultilevel"/>
    <w:tmpl w:val="65A4C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373576"/>
    <w:multiLevelType w:val="hybridMultilevel"/>
    <w:tmpl w:val="510A6EF4"/>
    <w:lvl w:ilvl="0" w:tplc="08F8920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DC72CA"/>
    <w:multiLevelType w:val="hybridMultilevel"/>
    <w:tmpl w:val="DFE03C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892D23"/>
    <w:multiLevelType w:val="hybridMultilevel"/>
    <w:tmpl w:val="9C16938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19272066"/>
    <w:multiLevelType w:val="hybridMultilevel"/>
    <w:tmpl w:val="260ABFA2"/>
    <w:lvl w:ilvl="0" w:tplc="2B90AFAA">
      <w:start w:val="1"/>
      <w:numFmt w:val="bullet"/>
      <w:lvlText w:val="–"/>
      <w:lvlJc w:val="left"/>
      <w:pPr>
        <w:ind w:left="720" w:hanging="360"/>
      </w:pPr>
      <w:rPr>
        <w:rFonts w:ascii="Arial" w:hAnsi="Aria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F24745"/>
    <w:multiLevelType w:val="hybridMultilevel"/>
    <w:tmpl w:val="A3AED814"/>
    <w:lvl w:ilvl="0" w:tplc="21528778">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6C7D4C"/>
    <w:multiLevelType w:val="hybridMultilevel"/>
    <w:tmpl w:val="35124AE0"/>
    <w:lvl w:ilvl="0" w:tplc="ECC624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CA088B"/>
    <w:multiLevelType w:val="hybridMultilevel"/>
    <w:tmpl w:val="EF5AEF26"/>
    <w:lvl w:ilvl="0" w:tplc="2B90AFAA">
      <w:start w:val="1"/>
      <w:numFmt w:val="bullet"/>
      <w:lvlText w:val="–"/>
      <w:lvlJc w:val="left"/>
      <w:pPr>
        <w:ind w:left="720" w:hanging="360"/>
      </w:pPr>
      <w:rPr>
        <w:rFonts w:ascii="Arial" w:hAnsi="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8C7A92"/>
    <w:multiLevelType w:val="hybridMultilevel"/>
    <w:tmpl w:val="38E881F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0471838"/>
    <w:multiLevelType w:val="hybridMultilevel"/>
    <w:tmpl w:val="84229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93FE5"/>
    <w:multiLevelType w:val="hybridMultilevel"/>
    <w:tmpl w:val="F11A1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6F14C20"/>
    <w:multiLevelType w:val="hybridMultilevel"/>
    <w:tmpl w:val="6F347C8A"/>
    <w:lvl w:ilvl="0" w:tplc="F5DC9BA4">
      <w:start w:val="1"/>
      <w:numFmt w:val="decimal"/>
      <w:lvlText w:val="%1."/>
      <w:lvlJc w:val="left"/>
      <w:pPr>
        <w:tabs>
          <w:tab w:val="num" w:pos="1676"/>
        </w:tabs>
        <w:ind w:left="1676" w:hanging="1320"/>
      </w:pPr>
      <w:rPr>
        <w:rFonts w:hint="default"/>
      </w:rPr>
    </w:lvl>
    <w:lvl w:ilvl="1" w:tplc="041F0019" w:tentative="1">
      <w:start w:val="1"/>
      <w:numFmt w:val="lowerLetter"/>
      <w:lvlText w:val="%2."/>
      <w:lvlJc w:val="left"/>
      <w:pPr>
        <w:tabs>
          <w:tab w:val="num" w:pos="1436"/>
        </w:tabs>
        <w:ind w:left="1436" w:hanging="360"/>
      </w:pPr>
    </w:lvl>
    <w:lvl w:ilvl="2" w:tplc="041F001B" w:tentative="1">
      <w:start w:val="1"/>
      <w:numFmt w:val="lowerRoman"/>
      <w:lvlText w:val="%3."/>
      <w:lvlJc w:val="right"/>
      <w:pPr>
        <w:tabs>
          <w:tab w:val="num" w:pos="2156"/>
        </w:tabs>
        <w:ind w:left="2156" w:hanging="180"/>
      </w:pPr>
    </w:lvl>
    <w:lvl w:ilvl="3" w:tplc="041F000F" w:tentative="1">
      <w:start w:val="1"/>
      <w:numFmt w:val="decimal"/>
      <w:lvlText w:val="%4."/>
      <w:lvlJc w:val="left"/>
      <w:pPr>
        <w:tabs>
          <w:tab w:val="num" w:pos="2876"/>
        </w:tabs>
        <w:ind w:left="2876" w:hanging="360"/>
      </w:pPr>
    </w:lvl>
    <w:lvl w:ilvl="4" w:tplc="041F0019" w:tentative="1">
      <w:start w:val="1"/>
      <w:numFmt w:val="lowerLetter"/>
      <w:lvlText w:val="%5."/>
      <w:lvlJc w:val="left"/>
      <w:pPr>
        <w:tabs>
          <w:tab w:val="num" w:pos="3596"/>
        </w:tabs>
        <w:ind w:left="3596" w:hanging="360"/>
      </w:pPr>
    </w:lvl>
    <w:lvl w:ilvl="5" w:tplc="041F001B" w:tentative="1">
      <w:start w:val="1"/>
      <w:numFmt w:val="lowerRoman"/>
      <w:lvlText w:val="%6."/>
      <w:lvlJc w:val="right"/>
      <w:pPr>
        <w:tabs>
          <w:tab w:val="num" w:pos="4316"/>
        </w:tabs>
        <w:ind w:left="4316" w:hanging="180"/>
      </w:pPr>
    </w:lvl>
    <w:lvl w:ilvl="6" w:tplc="041F000F" w:tentative="1">
      <w:start w:val="1"/>
      <w:numFmt w:val="decimal"/>
      <w:lvlText w:val="%7."/>
      <w:lvlJc w:val="left"/>
      <w:pPr>
        <w:tabs>
          <w:tab w:val="num" w:pos="5036"/>
        </w:tabs>
        <w:ind w:left="5036" w:hanging="360"/>
      </w:pPr>
    </w:lvl>
    <w:lvl w:ilvl="7" w:tplc="041F0019" w:tentative="1">
      <w:start w:val="1"/>
      <w:numFmt w:val="lowerLetter"/>
      <w:lvlText w:val="%8."/>
      <w:lvlJc w:val="left"/>
      <w:pPr>
        <w:tabs>
          <w:tab w:val="num" w:pos="5756"/>
        </w:tabs>
        <w:ind w:left="5756" w:hanging="360"/>
      </w:pPr>
    </w:lvl>
    <w:lvl w:ilvl="8" w:tplc="041F001B" w:tentative="1">
      <w:start w:val="1"/>
      <w:numFmt w:val="lowerRoman"/>
      <w:lvlText w:val="%9."/>
      <w:lvlJc w:val="right"/>
      <w:pPr>
        <w:tabs>
          <w:tab w:val="num" w:pos="6476"/>
        </w:tabs>
        <w:ind w:left="6476" w:hanging="180"/>
      </w:pPr>
    </w:lvl>
  </w:abstractNum>
  <w:abstractNum w:abstractNumId="19" w15:restartNumberingAfterBreak="0">
    <w:nsid w:val="5035488E"/>
    <w:multiLevelType w:val="hybridMultilevel"/>
    <w:tmpl w:val="5950AF14"/>
    <w:lvl w:ilvl="0" w:tplc="2B90AFAA">
      <w:start w:val="1"/>
      <w:numFmt w:val="bullet"/>
      <w:lvlText w:val="–"/>
      <w:lvlJc w:val="left"/>
      <w:pPr>
        <w:ind w:left="720" w:hanging="360"/>
      </w:pPr>
      <w:rPr>
        <w:rFonts w:ascii="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0D83DD9"/>
    <w:multiLevelType w:val="hybridMultilevel"/>
    <w:tmpl w:val="D1E2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6BE5514"/>
    <w:multiLevelType w:val="hybridMultilevel"/>
    <w:tmpl w:val="5170CBA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78B0433"/>
    <w:multiLevelType w:val="hybridMultilevel"/>
    <w:tmpl w:val="A0C0912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7C3D3C"/>
    <w:multiLevelType w:val="hybridMultilevel"/>
    <w:tmpl w:val="A9500A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DCC0C25"/>
    <w:multiLevelType w:val="hybridMultilevel"/>
    <w:tmpl w:val="2DCE8B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71472B"/>
    <w:multiLevelType w:val="hybridMultilevel"/>
    <w:tmpl w:val="1682BF5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734590D"/>
    <w:multiLevelType w:val="hybridMultilevel"/>
    <w:tmpl w:val="FB20973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77BB1C67"/>
    <w:multiLevelType w:val="hybridMultilevel"/>
    <w:tmpl w:val="AF001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C7A15E0"/>
    <w:multiLevelType w:val="singleLevel"/>
    <w:tmpl w:val="2B98CF9E"/>
    <w:lvl w:ilvl="0">
      <w:start w:val="1"/>
      <w:numFmt w:val="decimal"/>
      <w:lvlText w:val="%1."/>
      <w:lvlJc w:val="left"/>
      <w:pPr>
        <w:tabs>
          <w:tab w:val="num" w:pos="907"/>
        </w:tabs>
        <w:ind w:left="907" w:hanging="623"/>
      </w:pPr>
      <w:rPr>
        <w:rFonts w:ascii="Arial" w:hAnsi="Arial" w:cs="Arial" w:hint="default"/>
      </w:rPr>
    </w:lvl>
  </w:abstractNum>
  <w:abstractNum w:abstractNumId="29" w15:restartNumberingAfterBreak="0">
    <w:nsid w:val="7DDE103C"/>
    <w:multiLevelType w:val="hybridMultilevel"/>
    <w:tmpl w:val="24D69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8"/>
  </w:num>
  <w:num w:numId="6">
    <w:abstractNumId w:val="19"/>
  </w:num>
  <w:num w:numId="7">
    <w:abstractNumId w:val="11"/>
  </w:num>
  <w:num w:numId="8">
    <w:abstractNumId w:val="23"/>
  </w:num>
  <w:num w:numId="9">
    <w:abstractNumId w:val="28"/>
  </w:num>
  <w:num w:numId="10">
    <w:abstractNumId w:val="24"/>
  </w:num>
  <w:num w:numId="11">
    <w:abstractNumId w:val="29"/>
  </w:num>
  <w:num w:numId="12">
    <w:abstractNumId w:val="8"/>
  </w:num>
  <w:num w:numId="13">
    <w:abstractNumId w:val="17"/>
  </w:num>
  <w:num w:numId="14">
    <w:abstractNumId w:val="20"/>
  </w:num>
  <w:num w:numId="15">
    <w:abstractNumId w:val="14"/>
  </w:num>
  <w:num w:numId="16">
    <w:abstractNumId w:val="5"/>
  </w:num>
  <w:num w:numId="17">
    <w:abstractNumId w:val="15"/>
  </w:num>
  <w:num w:numId="18">
    <w:abstractNumId w:val="21"/>
  </w:num>
  <w:num w:numId="19">
    <w:abstractNumId w:val="22"/>
  </w:num>
  <w:num w:numId="20">
    <w:abstractNumId w:val="4"/>
  </w:num>
  <w:num w:numId="21">
    <w:abstractNumId w:val="13"/>
  </w:num>
  <w:num w:numId="22">
    <w:abstractNumId w:val="10"/>
  </w:num>
  <w:num w:numId="23">
    <w:abstractNumId w:val="7"/>
  </w:num>
  <w:num w:numId="24">
    <w:abstractNumId w:val="16"/>
  </w:num>
  <w:num w:numId="25">
    <w:abstractNumId w:val="12"/>
  </w:num>
  <w:num w:numId="26">
    <w:abstractNumId w:val="6"/>
  </w:num>
  <w:num w:numId="27">
    <w:abstractNumId w:val="27"/>
  </w:num>
  <w:num w:numId="28">
    <w:abstractNumId w:val="25"/>
  </w:num>
  <w:num w:numId="29">
    <w:abstractNumId w:val="26"/>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FAC"/>
    <w:rsid w:val="00056B5C"/>
    <w:rsid w:val="00074A40"/>
    <w:rsid w:val="0008249D"/>
    <w:rsid w:val="000B1D37"/>
    <w:rsid w:val="000C0D17"/>
    <w:rsid w:val="000F3220"/>
    <w:rsid w:val="00106E96"/>
    <w:rsid w:val="001079EC"/>
    <w:rsid w:val="00140F2B"/>
    <w:rsid w:val="00194813"/>
    <w:rsid w:val="001B0571"/>
    <w:rsid w:val="001E4467"/>
    <w:rsid w:val="00244B93"/>
    <w:rsid w:val="00256EB4"/>
    <w:rsid w:val="00291759"/>
    <w:rsid w:val="002A13CA"/>
    <w:rsid w:val="002A2362"/>
    <w:rsid w:val="002C1E00"/>
    <w:rsid w:val="002C70DA"/>
    <w:rsid w:val="002D5FAC"/>
    <w:rsid w:val="00310FF2"/>
    <w:rsid w:val="003270D4"/>
    <w:rsid w:val="00390B99"/>
    <w:rsid w:val="00395A58"/>
    <w:rsid w:val="00395F59"/>
    <w:rsid w:val="003A6C18"/>
    <w:rsid w:val="003D32BC"/>
    <w:rsid w:val="003F0C3B"/>
    <w:rsid w:val="00447D82"/>
    <w:rsid w:val="00451D0B"/>
    <w:rsid w:val="0045632A"/>
    <w:rsid w:val="00462353"/>
    <w:rsid w:val="0047260C"/>
    <w:rsid w:val="00487220"/>
    <w:rsid w:val="004A2CE1"/>
    <w:rsid w:val="004A3B44"/>
    <w:rsid w:val="004C25F8"/>
    <w:rsid w:val="004D4BE8"/>
    <w:rsid w:val="004D4E4E"/>
    <w:rsid w:val="005110E4"/>
    <w:rsid w:val="00516CB6"/>
    <w:rsid w:val="0052327D"/>
    <w:rsid w:val="00530616"/>
    <w:rsid w:val="00542018"/>
    <w:rsid w:val="00555ECB"/>
    <w:rsid w:val="005A27F8"/>
    <w:rsid w:val="005A2CDC"/>
    <w:rsid w:val="005A54AF"/>
    <w:rsid w:val="005C6423"/>
    <w:rsid w:val="0060216D"/>
    <w:rsid w:val="00604C82"/>
    <w:rsid w:val="00613D66"/>
    <w:rsid w:val="0062690E"/>
    <w:rsid w:val="00670D4E"/>
    <w:rsid w:val="00671486"/>
    <w:rsid w:val="0068604C"/>
    <w:rsid w:val="0069399F"/>
    <w:rsid w:val="006A6D81"/>
    <w:rsid w:val="006B042D"/>
    <w:rsid w:val="006B40B8"/>
    <w:rsid w:val="006C6211"/>
    <w:rsid w:val="006D47BA"/>
    <w:rsid w:val="006E1274"/>
    <w:rsid w:val="00712761"/>
    <w:rsid w:val="00722C98"/>
    <w:rsid w:val="00723835"/>
    <w:rsid w:val="00737387"/>
    <w:rsid w:val="00745CBF"/>
    <w:rsid w:val="0075589D"/>
    <w:rsid w:val="00767DB4"/>
    <w:rsid w:val="007764D7"/>
    <w:rsid w:val="007A22E7"/>
    <w:rsid w:val="007B0DD0"/>
    <w:rsid w:val="007D2E6A"/>
    <w:rsid w:val="007D5A71"/>
    <w:rsid w:val="00812E32"/>
    <w:rsid w:val="0082540E"/>
    <w:rsid w:val="008445A8"/>
    <w:rsid w:val="00865AE3"/>
    <w:rsid w:val="008846B3"/>
    <w:rsid w:val="00890FFB"/>
    <w:rsid w:val="008A184E"/>
    <w:rsid w:val="008B41CD"/>
    <w:rsid w:val="008B7FFA"/>
    <w:rsid w:val="008E1E0C"/>
    <w:rsid w:val="00900D1C"/>
    <w:rsid w:val="00905F33"/>
    <w:rsid w:val="00907714"/>
    <w:rsid w:val="00941356"/>
    <w:rsid w:val="00956227"/>
    <w:rsid w:val="00966EDF"/>
    <w:rsid w:val="00967149"/>
    <w:rsid w:val="00995164"/>
    <w:rsid w:val="009B29F0"/>
    <w:rsid w:val="009C3E68"/>
    <w:rsid w:val="009D7A0E"/>
    <w:rsid w:val="00A176AB"/>
    <w:rsid w:val="00A224E9"/>
    <w:rsid w:val="00A36DCE"/>
    <w:rsid w:val="00A51ECC"/>
    <w:rsid w:val="00A5681F"/>
    <w:rsid w:val="00A73C3C"/>
    <w:rsid w:val="00A73FC1"/>
    <w:rsid w:val="00AB1FC2"/>
    <w:rsid w:val="00B03C4F"/>
    <w:rsid w:val="00B21DFA"/>
    <w:rsid w:val="00B246A0"/>
    <w:rsid w:val="00B46631"/>
    <w:rsid w:val="00B6613F"/>
    <w:rsid w:val="00B701C4"/>
    <w:rsid w:val="00BA4131"/>
    <w:rsid w:val="00BA6C01"/>
    <w:rsid w:val="00BA749C"/>
    <w:rsid w:val="00BB7FEF"/>
    <w:rsid w:val="00BE4410"/>
    <w:rsid w:val="00BE587F"/>
    <w:rsid w:val="00BF0A75"/>
    <w:rsid w:val="00BF38F4"/>
    <w:rsid w:val="00BF56E7"/>
    <w:rsid w:val="00C10DA8"/>
    <w:rsid w:val="00C179CF"/>
    <w:rsid w:val="00C2456B"/>
    <w:rsid w:val="00C41AF8"/>
    <w:rsid w:val="00CA174E"/>
    <w:rsid w:val="00CB77ED"/>
    <w:rsid w:val="00CD4007"/>
    <w:rsid w:val="00D0618C"/>
    <w:rsid w:val="00D212F6"/>
    <w:rsid w:val="00D555C6"/>
    <w:rsid w:val="00D73335"/>
    <w:rsid w:val="00D966C0"/>
    <w:rsid w:val="00DC5D1C"/>
    <w:rsid w:val="00DE344D"/>
    <w:rsid w:val="00DE5234"/>
    <w:rsid w:val="00DE71A9"/>
    <w:rsid w:val="00E36224"/>
    <w:rsid w:val="00E60E84"/>
    <w:rsid w:val="00E830CE"/>
    <w:rsid w:val="00E84BBA"/>
    <w:rsid w:val="00E84D0C"/>
    <w:rsid w:val="00E97C40"/>
    <w:rsid w:val="00EA7EB0"/>
    <w:rsid w:val="00EB4573"/>
    <w:rsid w:val="00EC219F"/>
    <w:rsid w:val="00EF360A"/>
    <w:rsid w:val="00F20BD0"/>
    <w:rsid w:val="00F26931"/>
    <w:rsid w:val="00F30F9C"/>
    <w:rsid w:val="00F32A4F"/>
    <w:rsid w:val="00F36E02"/>
    <w:rsid w:val="00F42350"/>
    <w:rsid w:val="00F561BF"/>
    <w:rsid w:val="00F62397"/>
    <w:rsid w:val="00F86AA4"/>
    <w:rsid w:val="00F94932"/>
    <w:rsid w:val="00FA07FC"/>
    <w:rsid w:val="00FA6661"/>
    <w:rsid w:val="00FB3553"/>
    <w:rsid w:val="00FD0EA7"/>
    <w:rsid w:val="00FD1313"/>
    <w:rsid w:val="00FE0F2F"/>
    <w:rsid w:val="00FE10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6791665"/>
  <w15:chartTrackingRefBased/>
  <w15:docId w15:val="{50E863B6-F865-4A72-8FB7-EA1E9CE25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Andale Sans UI"/>
      <w:kern w:val="1"/>
      <w:sz w:val="24"/>
      <w:szCs w:val="24"/>
    </w:rPr>
  </w:style>
  <w:style w:type="paragraph" w:styleId="Balk3">
    <w:name w:val="heading 3"/>
    <w:basedOn w:val="Normal"/>
    <w:next w:val="Normal"/>
    <w:qFormat/>
    <w:pPr>
      <w:keepNext/>
      <w:numPr>
        <w:ilvl w:val="2"/>
        <w:numId w:val="1"/>
      </w:numPr>
      <w:jc w:val="center"/>
      <w:outlineLvl w:val="2"/>
    </w:pPr>
    <w:rPr>
      <w:rFonts w:ascii="Arial" w:eastAsia="DejaVu Sans" w:hAnsi="Arial"/>
      <w:b/>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VarsaylanParagrafYazTipi1">
    <w:name w:val="Varsayılan Paragraf Yazı Tipi1"/>
  </w:style>
  <w:style w:type="character" w:customStyle="1" w:styleId="CharChar">
    <w:name w:val="Char Char"/>
    <w:rPr>
      <w:rFonts w:ascii="Courier New" w:hAnsi="Courier New" w:cs="Courier New"/>
      <w:b/>
      <w:u w:val="single"/>
      <w:lang w:val="tr-TR" w:eastAsia="ar-SA" w:bidi="ar-SA"/>
    </w:rPr>
  </w:style>
  <w:style w:type="character" w:styleId="SayfaNumaras">
    <w:name w:val="page number"/>
    <w:basedOn w:val="VarsaylanParagrafYazTipi1"/>
  </w:style>
  <w:style w:type="paragraph" w:customStyle="1" w:styleId="Balk">
    <w:name w:val="Başlık"/>
    <w:basedOn w:val="Normal"/>
    <w:next w:val="GvdeMetni"/>
    <w:pPr>
      <w:keepNext/>
      <w:suppressLineNumbers/>
      <w:spacing w:before="120" w:after="120"/>
    </w:pPr>
    <w:rPr>
      <w:rFonts w:ascii="Arial" w:eastAsia="MS PGothic" w:hAnsi="Arial" w:cs="Tahoma"/>
      <w:i/>
      <w:iCs/>
    </w:rPr>
  </w:style>
  <w:style w:type="paragraph" w:styleId="GvdeMetni">
    <w:name w:val="Body Text"/>
    <w:basedOn w:val="Normal"/>
    <w:pPr>
      <w:spacing w:after="120"/>
    </w:pPr>
  </w:style>
  <w:style w:type="paragraph" w:styleId="Liste">
    <w:name w:val="List"/>
    <w:basedOn w:val="GvdeMetni"/>
    <w:rPr>
      <w:rFonts w:cs="Tahoma"/>
    </w:rPr>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rPr>
      <w:rFonts w:cs="Tahoma"/>
    </w:rPr>
  </w:style>
  <w:style w:type="paragraph" w:styleId="KonuBal">
    <w:name w:val="Title"/>
    <w:basedOn w:val="Balk"/>
    <w:next w:val="AltKonuBal"/>
    <w:qFormat/>
  </w:style>
  <w:style w:type="paragraph" w:customStyle="1" w:styleId="AltKonuBal">
    <w:name w:val="Alt Konu Başlığı"/>
    <w:basedOn w:val="Balk"/>
    <w:next w:val="GvdeMetni"/>
    <w:qFormat/>
    <w:pPr>
      <w:jc w:val="center"/>
    </w:pPr>
    <w:rPr>
      <w:sz w:val="28"/>
      <w:szCs w:val="28"/>
    </w:rPr>
  </w:style>
  <w:style w:type="paragraph" w:customStyle="1" w:styleId="Tabloerii">
    <w:name w:val="Tablo İçeriği"/>
    <w:basedOn w:val="Normal"/>
    <w:pPr>
      <w:suppressLineNumbers/>
    </w:pPr>
  </w:style>
  <w:style w:type="paragraph" w:customStyle="1" w:styleId="DzMetin1">
    <w:name w:val="Düz Metin1"/>
    <w:basedOn w:val="Normal"/>
    <w:rPr>
      <w:rFonts w:ascii="Courier New" w:hAnsi="Courier New"/>
      <w:b/>
      <w:sz w:val="20"/>
      <w:szCs w:val="20"/>
      <w:u w:val="single"/>
    </w:rPr>
  </w:style>
  <w:style w:type="paragraph" w:customStyle="1" w:styleId="DzMetin2">
    <w:name w:val="Düz Metin2"/>
    <w:basedOn w:val="Normal"/>
    <w:pPr>
      <w:widowControl/>
      <w:suppressAutoHyphens w:val="0"/>
    </w:pPr>
    <w:rPr>
      <w:rFonts w:ascii="Courier New" w:eastAsia="Times New Roman" w:hAnsi="Courier New" w:cs="Courier New"/>
      <w:b/>
      <w:sz w:val="20"/>
      <w:szCs w:val="20"/>
      <w:u w:val="single"/>
    </w:rPr>
  </w:style>
  <w:style w:type="paragraph" w:customStyle="1" w:styleId="Altbilgi">
    <w:name w:val="Altbilgi"/>
    <w:basedOn w:val="Normal"/>
    <w:link w:val="AltbilgiChar"/>
    <w:uiPriority w:val="99"/>
    <w:pPr>
      <w:tabs>
        <w:tab w:val="center" w:pos="4536"/>
        <w:tab w:val="right" w:pos="9072"/>
      </w:tabs>
    </w:pPr>
  </w:style>
  <w:style w:type="paragraph" w:customStyle="1" w:styleId="stbilgi">
    <w:name w:val="Üstbilgi"/>
    <w:basedOn w:val="Normal"/>
    <w:link w:val="stbilgiChar"/>
    <w:uiPriority w:val="99"/>
    <w:pPr>
      <w:tabs>
        <w:tab w:val="center" w:pos="4536"/>
        <w:tab w:val="right" w:pos="9072"/>
      </w:tabs>
    </w:pPr>
  </w:style>
  <w:style w:type="paragraph" w:customStyle="1" w:styleId="ereveierii">
    <w:name w:val="Çerçeve içeriği"/>
    <w:basedOn w:val="GvdeMetni"/>
  </w:style>
  <w:style w:type="paragraph" w:customStyle="1" w:styleId="TabloBal">
    <w:name w:val="Tablo Başlığı"/>
    <w:basedOn w:val="Tabloerii"/>
    <w:pPr>
      <w:jc w:val="center"/>
    </w:pPr>
    <w:rPr>
      <w:b/>
      <w:bCs/>
    </w:rPr>
  </w:style>
  <w:style w:type="character" w:customStyle="1" w:styleId="T10">
    <w:name w:val="T10"/>
    <w:hidden/>
    <w:rsid w:val="0008249D"/>
    <w:rPr>
      <w:rFonts w:ascii="Arial" w:hAnsi="Arial" w:cs="Arial1"/>
      <w:b/>
      <w:sz w:val="24"/>
      <w:u w:val="none"/>
    </w:rPr>
  </w:style>
  <w:style w:type="paragraph" w:styleId="ListeParagraf">
    <w:name w:val="List Paragraph"/>
    <w:basedOn w:val="Normal"/>
    <w:uiPriority w:val="34"/>
    <w:qFormat/>
    <w:rsid w:val="00D555C6"/>
    <w:pPr>
      <w:widowControl/>
      <w:suppressAutoHyphens w:val="0"/>
      <w:spacing w:after="200" w:line="276" w:lineRule="auto"/>
      <w:ind w:left="720"/>
      <w:contextualSpacing/>
    </w:pPr>
    <w:rPr>
      <w:rFonts w:ascii="Calibri" w:eastAsia="Calibri" w:hAnsi="Calibri"/>
      <w:kern w:val="0"/>
      <w:sz w:val="22"/>
      <w:szCs w:val="22"/>
      <w:lang w:eastAsia="en-US"/>
    </w:rPr>
  </w:style>
  <w:style w:type="paragraph" w:styleId="AralkYok">
    <w:name w:val="No Spacing"/>
    <w:uiPriority w:val="1"/>
    <w:qFormat/>
    <w:rsid w:val="00451D0B"/>
    <w:pPr>
      <w:widowControl w:val="0"/>
      <w:suppressAutoHyphens/>
    </w:pPr>
    <w:rPr>
      <w:rFonts w:eastAsia="Andale Sans UI"/>
      <w:kern w:val="1"/>
      <w:sz w:val="24"/>
      <w:szCs w:val="24"/>
    </w:rPr>
  </w:style>
  <w:style w:type="paragraph" w:styleId="DzMetin">
    <w:name w:val="Plain Text"/>
    <w:basedOn w:val="Normal"/>
    <w:link w:val="DzMetinChar"/>
    <w:rsid w:val="00451D0B"/>
    <w:pPr>
      <w:widowControl/>
      <w:suppressAutoHyphens w:val="0"/>
    </w:pPr>
    <w:rPr>
      <w:rFonts w:ascii="Courier New" w:eastAsia="Times New Roman" w:hAnsi="Courier New"/>
      <w:b/>
      <w:kern w:val="0"/>
      <w:sz w:val="20"/>
      <w:szCs w:val="20"/>
      <w:u w:val="single"/>
      <w:lang w:val="x-none" w:eastAsia="x-none"/>
    </w:rPr>
  </w:style>
  <w:style w:type="character" w:customStyle="1" w:styleId="DzMetinChar">
    <w:name w:val="Düz Metin Char"/>
    <w:link w:val="DzMetin"/>
    <w:rsid w:val="00451D0B"/>
    <w:rPr>
      <w:rFonts w:ascii="Courier New" w:hAnsi="Courier New"/>
      <w:b/>
      <w:u w:val="single"/>
      <w:lang w:val="x-none"/>
    </w:rPr>
  </w:style>
  <w:style w:type="paragraph" w:customStyle="1" w:styleId="Standard">
    <w:name w:val="Standard"/>
    <w:rsid w:val="00A36DCE"/>
    <w:pPr>
      <w:widowControl w:val="0"/>
      <w:suppressAutoHyphens/>
      <w:autoSpaceDN w:val="0"/>
      <w:textAlignment w:val="baseline"/>
    </w:pPr>
    <w:rPr>
      <w:rFonts w:eastAsia="Andale Sans UI" w:cs="Tahoma"/>
      <w:kern w:val="3"/>
      <w:sz w:val="24"/>
      <w:szCs w:val="24"/>
      <w:lang w:val="de-DE" w:eastAsia="ja-JP" w:bidi="fa-IR"/>
    </w:rPr>
  </w:style>
  <w:style w:type="character" w:customStyle="1" w:styleId="AltbilgiChar">
    <w:name w:val="Altbilgi Char"/>
    <w:aliases w:val="Alt Bilgi Char1"/>
    <w:link w:val="Altbilgi"/>
    <w:uiPriority w:val="99"/>
    <w:rsid w:val="00FB3553"/>
    <w:rPr>
      <w:rFonts w:eastAsia="Andale Sans UI"/>
      <w:kern w:val="1"/>
      <w:sz w:val="24"/>
      <w:szCs w:val="24"/>
    </w:rPr>
  </w:style>
  <w:style w:type="character" w:customStyle="1" w:styleId="stbilgiChar">
    <w:name w:val="Üstbilgi Char"/>
    <w:aliases w:val="Üst Bilgi Char1"/>
    <w:link w:val="stbilgi"/>
    <w:uiPriority w:val="99"/>
    <w:rsid w:val="000B1D37"/>
    <w:rPr>
      <w:rFonts w:eastAsia="Andale Sans UI"/>
      <w:kern w:val="1"/>
      <w:sz w:val="24"/>
      <w:szCs w:val="24"/>
    </w:rPr>
  </w:style>
  <w:style w:type="paragraph" w:styleId="stBilgi0">
    <w:name w:val="header"/>
    <w:basedOn w:val="Normal"/>
    <w:link w:val="stBilgiChar0"/>
    <w:uiPriority w:val="99"/>
    <w:rsid w:val="00056B5C"/>
    <w:pPr>
      <w:tabs>
        <w:tab w:val="center" w:pos="4536"/>
        <w:tab w:val="right" w:pos="9072"/>
      </w:tabs>
    </w:pPr>
  </w:style>
  <w:style w:type="character" w:customStyle="1" w:styleId="stBilgiChar0">
    <w:name w:val="Üst Bilgi Char"/>
    <w:basedOn w:val="VarsaylanParagrafYazTipi"/>
    <w:link w:val="stBilgi0"/>
    <w:uiPriority w:val="99"/>
    <w:rsid w:val="00056B5C"/>
    <w:rPr>
      <w:rFonts w:eastAsia="Andale Sans UI"/>
      <w:kern w:val="1"/>
      <w:sz w:val="24"/>
      <w:szCs w:val="24"/>
    </w:rPr>
  </w:style>
  <w:style w:type="paragraph" w:styleId="AltBilgi0">
    <w:name w:val="footer"/>
    <w:basedOn w:val="Normal"/>
    <w:link w:val="AltBilgiChar0"/>
    <w:uiPriority w:val="99"/>
    <w:rsid w:val="00056B5C"/>
    <w:pPr>
      <w:tabs>
        <w:tab w:val="center" w:pos="4536"/>
        <w:tab w:val="right" w:pos="9072"/>
      </w:tabs>
    </w:pPr>
  </w:style>
  <w:style w:type="character" w:customStyle="1" w:styleId="AltBilgiChar0">
    <w:name w:val="Alt Bilgi Char"/>
    <w:basedOn w:val="VarsaylanParagrafYazTipi"/>
    <w:link w:val="AltBilgi0"/>
    <w:uiPriority w:val="99"/>
    <w:rsid w:val="00056B5C"/>
    <w:rPr>
      <w:rFonts w:eastAsia="Andale Sans UI"/>
      <w:kern w:val="1"/>
      <w:sz w:val="24"/>
      <w:szCs w:val="24"/>
    </w:rPr>
  </w:style>
  <w:style w:type="character" w:styleId="Gl">
    <w:name w:val="Strong"/>
    <w:basedOn w:val="VarsaylanParagrafYazTipi"/>
    <w:uiPriority w:val="22"/>
    <w:qFormat/>
    <w:rsid w:val="00B701C4"/>
    <w:rPr>
      <w:b/>
      <w:bCs/>
    </w:rPr>
  </w:style>
  <w:style w:type="paragraph" w:styleId="BalonMetni">
    <w:name w:val="Balloon Text"/>
    <w:basedOn w:val="Normal"/>
    <w:link w:val="BalonMetniChar"/>
    <w:rsid w:val="00390B99"/>
    <w:rPr>
      <w:rFonts w:ascii="Segoe UI" w:hAnsi="Segoe UI" w:cs="Segoe UI"/>
      <w:sz w:val="18"/>
      <w:szCs w:val="18"/>
    </w:rPr>
  </w:style>
  <w:style w:type="character" w:customStyle="1" w:styleId="BalonMetniChar">
    <w:name w:val="Balon Metni Char"/>
    <w:basedOn w:val="VarsaylanParagrafYazTipi"/>
    <w:link w:val="BalonMetni"/>
    <w:rsid w:val="00390B99"/>
    <w:rPr>
      <w:rFonts w:ascii="Segoe UI" w:eastAsia="Andale Sans UI" w:hAnsi="Segoe UI" w:cs="Segoe UI"/>
      <w:kern w:val="1"/>
      <w:sz w:val="18"/>
      <w:szCs w:val="18"/>
    </w:rPr>
  </w:style>
  <w:style w:type="paragraph" w:customStyle="1" w:styleId="TableParagraph">
    <w:name w:val="Table Paragraph"/>
    <w:basedOn w:val="Normal"/>
    <w:uiPriority w:val="1"/>
    <w:qFormat/>
    <w:rsid w:val="0062690E"/>
    <w:pPr>
      <w:suppressAutoHyphens w:val="0"/>
      <w:autoSpaceDE w:val="0"/>
      <w:autoSpaceDN w:val="0"/>
    </w:pPr>
    <w:rPr>
      <w:rFonts w:eastAsia="Times New Roman"/>
      <w:kern w:val="0"/>
      <w:sz w:val="22"/>
      <w:szCs w:val="22"/>
      <w:lang w:eastAsia="en-US"/>
    </w:rPr>
  </w:style>
  <w:style w:type="table" w:customStyle="1" w:styleId="TableNormal">
    <w:name w:val="Table Normal"/>
    <w:uiPriority w:val="2"/>
    <w:semiHidden/>
    <w:qFormat/>
    <w:rsid w:val="0062690E"/>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81705">
      <w:bodyDiv w:val="1"/>
      <w:marLeft w:val="0"/>
      <w:marRight w:val="0"/>
      <w:marTop w:val="0"/>
      <w:marBottom w:val="0"/>
      <w:divBdr>
        <w:top w:val="none" w:sz="0" w:space="0" w:color="auto"/>
        <w:left w:val="none" w:sz="0" w:space="0" w:color="auto"/>
        <w:bottom w:val="none" w:sz="0" w:space="0" w:color="auto"/>
        <w:right w:val="none" w:sz="0" w:space="0" w:color="auto"/>
      </w:divBdr>
    </w:div>
    <w:div w:id="679963421">
      <w:bodyDiv w:val="1"/>
      <w:marLeft w:val="0"/>
      <w:marRight w:val="0"/>
      <w:marTop w:val="0"/>
      <w:marBottom w:val="0"/>
      <w:divBdr>
        <w:top w:val="none" w:sz="0" w:space="0" w:color="auto"/>
        <w:left w:val="none" w:sz="0" w:space="0" w:color="auto"/>
        <w:bottom w:val="none" w:sz="0" w:space="0" w:color="auto"/>
        <w:right w:val="none" w:sz="0" w:space="0" w:color="auto"/>
      </w:divBdr>
    </w:div>
    <w:div w:id="1151992229">
      <w:bodyDiv w:val="1"/>
      <w:marLeft w:val="0"/>
      <w:marRight w:val="0"/>
      <w:marTop w:val="0"/>
      <w:marBottom w:val="0"/>
      <w:divBdr>
        <w:top w:val="none" w:sz="0" w:space="0" w:color="auto"/>
        <w:left w:val="none" w:sz="0" w:space="0" w:color="auto"/>
        <w:bottom w:val="none" w:sz="0" w:space="0" w:color="auto"/>
        <w:right w:val="none" w:sz="0" w:space="0" w:color="auto"/>
      </w:divBdr>
    </w:div>
    <w:div w:id="171966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96D18-CB05-4069-9BA7-8846AD8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836</Words>
  <Characters>4771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M.ßaran Corporation</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m.aligocmen</dc:creator>
  <cp:keywords/>
  <cp:lastModifiedBy>Ömer ZEYBEK</cp:lastModifiedBy>
  <cp:revision>6</cp:revision>
  <cp:lastPrinted>2026-04-03T12:30:00Z</cp:lastPrinted>
  <dcterms:created xsi:type="dcterms:W3CDTF">2025-01-14T07:39:00Z</dcterms:created>
  <dcterms:modified xsi:type="dcterms:W3CDTF">2026-04-03T12:30:00Z</dcterms:modified>
</cp:coreProperties>
</file>